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757" w:rsidRPr="00A87966" w:rsidRDefault="00374757" w:rsidP="00C80799">
      <w:pPr>
        <w:spacing w:line="360" w:lineRule="auto"/>
        <w:ind w:left="567"/>
        <w:jc w:val="center"/>
        <w:rPr>
          <w:sz w:val="28"/>
          <w:szCs w:val="28"/>
        </w:rPr>
      </w:pPr>
      <w:r w:rsidRPr="00A87966">
        <w:rPr>
          <w:b/>
          <w:sz w:val="28"/>
          <w:szCs w:val="28"/>
        </w:rPr>
        <w:t>ВОДОСНАБЖЕНИЕ И ВОДООТВЕДЕНИЕ</w:t>
      </w:r>
      <w:r w:rsidRPr="00A87966">
        <w:rPr>
          <w:sz w:val="28"/>
          <w:szCs w:val="28"/>
        </w:rPr>
        <w:t>.</w:t>
      </w:r>
    </w:p>
    <w:p w:rsidR="00A87966" w:rsidRPr="00A87966" w:rsidRDefault="00A87966" w:rsidP="00C80799">
      <w:pPr>
        <w:spacing w:line="360" w:lineRule="auto"/>
        <w:ind w:left="567"/>
        <w:jc w:val="center"/>
        <w:rPr>
          <w:sz w:val="28"/>
          <w:szCs w:val="28"/>
        </w:rPr>
      </w:pPr>
      <w:r w:rsidRPr="00A87966">
        <w:rPr>
          <w:b/>
          <w:sz w:val="28"/>
          <w:szCs w:val="28"/>
        </w:rPr>
        <w:t>ПОЖАРОТУШЕНИЕ</w:t>
      </w:r>
      <w:r>
        <w:rPr>
          <w:b/>
          <w:sz w:val="28"/>
          <w:szCs w:val="28"/>
        </w:rPr>
        <w:t>.</w:t>
      </w:r>
    </w:p>
    <w:p w:rsidR="00374757" w:rsidRDefault="00374757" w:rsidP="00A87966">
      <w:pPr>
        <w:spacing w:line="276" w:lineRule="auto"/>
        <w:ind w:left="708" w:firstLine="708"/>
        <w:rPr>
          <w:b/>
          <w:color w:val="FF0000"/>
          <w:sz w:val="20"/>
          <w:szCs w:val="20"/>
        </w:rPr>
      </w:pPr>
      <w:r>
        <w:rPr>
          <w:b/>
          <w:sz w:val="28"/>
          <w:szCs w:val="28"/>
        </w:rPr>
        <w:t xml:space="preserve">                  </w:t>
      </w:r>
    </w:p>
    <w:p w:rsidR="001708C2" w:rsidRPr="00CA02A9" w:rsidRDefault="001708C2" w:rsidP="001708C2">
      <w:pPr>
        <w:numPr>
          <w:ilvl w:val="0"/>
          <w:numId w:val="8"/>
        </w:numPr>
        <w:tabs>
          <w:tab w:val="clear" w:pos="3621"/>
          <w:tab w:val="num" w:pos="927"/>
          <w:tab w:val="num" w:pos="3763"/>
        </w:tabs>
        <w:ind w:left="927"/>
        <w:jc w:val="center"/>
        <w:rPr>
          <w:b/>
          <w:sz w:val="28"/>
          <w:szCs w:val="20"/>
        </w:rPr>
      </w:pPr>
      <w:r w:rsidRPr="00CA02A9">
        <w:rPr>
          <w:b/>
          <w:sz w:val="28"/>
          <w:szCs w:val="20"/>
        </w:rPr>
        <w:t xml:space="preserve">ОБЩИЕ </w:t>
      </w:r>
      <w:r>
        <w:rPr>
          <w:b/>
          <w:sz w:val="28"/>
          <w:szCs w:val="20"/>
        </w:rPr>
        <w:t>ДАННЫЕ</w:t>
      </w:r>
    </w:p>
    <w:p w:rsidR="001708C2" w:rsidRPr="00CA02A9" w:rsidRDefault="001708C2" w:rsidP="001708C2">
      <w:pPr>
        <w:tabs>
          <w:tab w:val="left" w:pos="813"/>
          <w:tab w:val="left" w:pos="1626"/>
          <w:tab w:val="left" w:pos="2619"/>
        </w:tabs>
        <w:ind w:firstLine="283"/>
        <w:rPr>
          <w:b/>
          <w:sz w:val="28"/>
          <w:szCs w:val="28"/>
        </w:rPr>
      </w:pPr>
    </w:p>
    <w:p w:rsidR="003C756D" w:rsidRDefault="003C756D" w:rsidP="003C756D">
      <w:pPr>
        <w:spacing w:line="360" w:lineRule="auto"/>
        <w:ind w:right="141" w:firstLine="283"/>
        <w:jc w:val="both"/>
        <w:rPr>
          <w:sz w:val="28"/>
          <w:szCs w:val="28"/>
        </w:rPr>
      </w:pPr>
      <w:r w:rsidRPr="00CB0BCA">
        <w:rPr>
          <w:sz w:val="28"/>
          <w:szCs w:val="28"/>
        </w:rPr>
        <w:t xml:space="preserve">Данной частью проекта решаются вопросы внутреннего </w:t>
      </w:r>
      <w:r>
        <w:rPr>
          <w:sz w:val="28"/>
          <w:szCs w:val="28"/>
        </w:rPr>
        <w:t xml:space="preserve">пожаротушения  </w:t>
      </w:r>
      <w:r w:rsidR="00B639DE">
        <w:rPr>
          <w:sz w:val="28"/>
          <w:szCs w:val="28"/>
        </w:rPr>
        <w:t>Никольской</w:t>
      </w:r>
      <w:r>
        <w:rPr>
          <w:sz w:val="22"/>
          <w:szCs w:val="22"/>
        </w:rPr>
        <w:t xml:space="preserve"> </w:t>
      </w:r>
      <w:r w:rsidRPr="007B4EAE">
        <w:rPr>
          <w:sz w:val="28"/>
          <w:szCs w:val="28"/>
        </w:rPr>
        <w:t>башни, расположенной в Архангельская обл., Приморский р-н, поселок Соловецкий, Спасо-Преображенского Соловецкого ставроп</w:t>
      </w:r>
      <w:r>
        <w:rPr>
          <w:sz w:val="28"/>
          <w:szCs w:val="28"/>
        </w:rPr>
        <w:t>и</w:t>
      </w:r>
      <w:r w:rsidRPr="007B4EAE">
        <w:rPr>
          <w:sz w:val="28"/>
          <w:szCs w:val="28"/>
        </w:rPr>
        <w:t>гиального мужского монастыря.</w:t>
      </w:r>
    </w:p>
    <w:p w:rsidR="003C756D" w:rsidRPr="003D74EB" w:rsidRDefault="003C756D" w:rsidP="003C756D">
      <w:pPr>
        <w:spacing w:line="360" w:lineRule="auto"/>
        <w:ind w:right="141" w:firstLine="283"/>
        <w:jc w:val="both"/>
        <w:rPr>
          <w:sz w:val="28"/>
          <w:szCs w:val="28"/>
        </w:rPr>
      </w:pPr>
      <w:r w:rsidRPr="003D74EB">
        <w:rPr>
          <w:sz w:val="28"/>
          <w:szCs w:val="28"/>
        </w:rPr>
        <w:t>Башня приспосабливается под открытую экспозицию.</w:t>
      </w:r>
    </w:p>
    <w:p w:rsidR="003C756D" w:rsidRPr="00741C77" w:rsidRDefault="003C756D" w:rsidP="003C756D">
      <w:pPr>
        <w:spacing w:line="360" w:lineRule="auto"/>
        <w:ind w:right="141" w:firstLine="283"/>
        <w:jc w:val="both"/>
        <w:rPr>
          <w:color w:val="FF0000"/>
          <w:sz w:val="28"/>
          <w:szCs w:val="28"/>
        </w:rPr>
      </w:pPr>
      <w:r w:rsidRPr="00C07A7D">
        <w:rPr>
          <w:sz w:val="28"/>
          <w:szCs w:val="28"/>
        </w:rPr>
        <w:t>По заданию «Заказчика» проектируется внутренний противопожарный водопровод</w:t>
      </w:r>
      <w:r>
        <w:rPr>
          <w:sz w:val="28"/>
          <w:szCs w:val="28"/>
        </w:rPr>
        <w:t>.</w:t>
      </w:r>
      <w:r>
        <w:rPr>
          <w:color w:val="FF0000"/>
          <w:sz w:val="28"/>
          <w:szCs w:val="28"/>
        </w:rPr>
        <w:t xml:space="preserve"> </w:t>
      </w:r>
      <w:r w:rsidRPr="00743314">
        <w:rPr>
          <w:sz w:val="28"/>
          <w:szCs w:val="28"/>
        </w:rPr>
        <w:t>В связи с тем, что помещения башни не отапливаются</w:t>
      </w:r>
      <w:r>
        <w:rPr>
          <w:sz w:val="28"/>
          <w:szCs w:val="28"/>
        </w:rPr>
        <w:t>,</w:t>
      </w:r>
      <w:r w:rsidRPr="00743314">
        <w:rPr>
          <w:sz w:val="28"/>
          <w:szCs w:val="28"/>
        </w:rPr>
        <w:t xml:space="preserve"> предусматривается устройство сухотруба.</w:t>
      </w:r>
    </w:p>
    <w:p w:rsidR="003C756D" w:rsidRDefault="003C756D" w:rsidP="003C756D">
      <w:pPr>
        <w:spacing w:line="360" w:lineRule="auto"/>
        <w:ind w:right="141" w:firstLine="283"/>
        <w:jc w:val="both"/>
        <w:rPr>
          <w:sz w:val="28"/>
          <w:szCs w:val="28"/>
        </w:rPr>
      </w:pPr>
      <w:r w:rsidRPr="00ED4C54">
        <w:rPr>
          <w:sz w:val="28"/>
          <w:szCs w:val="28"/>
        </w:rPr>
        <w:t>Данный проект разработан в соответствии с нормативными документами:</w:t>
      </w:r>
    </w:p>
    <w:p w:rsidR="003C756D" w:rsidRPr="00CA02A9" w:rsidRDefault="003C756D" w:rsidP="003C756D">
      <w:pPr>
        <w:spacing w:line="360" w:lineRule="auto"/>
        <w:ind w:firstLine="283"/>
        <w:rPr>
          <w:sz w:val="28"/>
          <w:szCs w:val="28"/>
        </w:rPr>
      </w:pPr>
      <w:r w:rsidRPr="00CA02A9">
        <w:rPr>
          <w:sz w:val="28"/>
          <w:szCs w:val="28"/>
        </w:rPr>
        <w:t>- СП 30.13330.2012  «Внутренний водопровод и канализация зданий»;</w:t>
      </w:r>
    </w:p>
    <w:p w:rsidR="003C756D" w:rsidRDefault="003C756D" w:rsidP="003C756D">
      <w:pPr>
        <w:spacing w:line="360" w:lineRule="auto"/>
        <w:ind w:firstLine="283"/>
        <w:rPr>
          <w:sz w:val="28"/>
          <w:szCs w:val="28"/>
        </w:rPr>
      </w:pPr>
      <w:r w:rsidRPr="00CA02A9">
        <w:rPr>
          <w:sz w:val="28"/>
          <w:szCs w:val="28"/>
        </w:rPr>
        <w:t>- СП 10.13130.2009 «Системы противопожарной защиты. Внутренний противопожарный водопровод. Требования пожарной безопасности»;</w:t>
      </w:r>
    </w:p>
    <w:p w:rsidR="003C756D" w:rsidRDefault="003C756D" w:rsidP="003C756D">
      <w:pPr>
        <w:spacing w:line="360" w:lineRule="auto"/>
        <w:ind w:firstLine="283"/>
        <w:rPr>
          <w:sz w:val="28"/>
          <w:szCs w:val="28"/>
        </w:rPr>
      </w:pPr>
      <w:r w:rsidRPr="005C4791">
        <w:rPr>
          <w:sz w:val="28"/>
          <w:szCs w:val="28"/>
        </w:rPr>
        <w:t>- СНиП 3.05.01-85 «Внутренние санитарно-технические системы»;</w:t>
      </w:r>
    </w:p>
    <w:p w:rsidR="003C756D" w:rsidRPr="00CB0BCA" w:rsidRDefault="003C756D" w:rsidP="003C756D">
      <w:pPr>
        <w:spacing w:line="360" w:lineRule="auto"/>
        <w:ind w:firstLine="283"/>
        <w:rPr>
          <w:sz w:val="28"/>
          <w:szCs w:val="28"/>
        </w:rPr>
      </w:pPr>
      <w:r w:rsidRPr="00CB0BCA">
        <w:rPr>
          <w:sz w:val="28"/>
          <w:szCs w:val="28"/>
        </w:rPr>
        <w:t xml:space="preserve">- другие нормативные документы, связанные с проектированием и </w:t>
      </w:r>
    </w:p>
    <w:p w:rsidR="003C756D" w:rsidRPr="00050280" w:rsidRDefault="003C756D" w:rsidP="003C756D">
      <w:pPr>
        <w:spacing w:line="360" w:lineRule="auto"/>
        <w:ind w:firstLine="283"/>
        <w:rPr>
          <w:sz w:val="28"/>
          <w:szCs w:val="28"/>
        </w:rPr>
      </w:pPr>
      <w:r w:rsidRPr="00CB0BCA">
        <w:rPr>
          <w:sz w:val="28"/>
          <w:szCs w:val="28"/>
        </w:rPr>
        <w:t>строительством, утвержденные министерствами и ведомствами Российской Федерации, Государственного надзора.</w:t>
      </w:r>
    </w:p>
    <w:p w:rsidR="003C756D" w:rsidRPr="002F1094" w:rsidRDefault="003C756D" w:rsidP="003C756D">
      <w:pPr>
        <w:spacing w:before="20" w:line="360" w:lineRule="auto"/>
        <w:jc w:val="both"/>
        <w:rPr>
          <w:sz w:val="28"/>
          <w:szCs w:val="20"/>
        </w:rPr>
      </w:pPr>
      <w:r w:rsidRPr="002F1094">
        <w:rPr>
          <w:sz w:val="28"/>
          <w:szCs w:val="20"/>
        </w:rPr>
        <w:t xml:space="preserve"> </w:t>
      </w:r>
    </w:p>
    <w:p w:rsidR="003C756D" w:rsidRPr="005369FE" w:rsidRDefault="003C756D" w:rsidP="003C756D">
      <w:pPr>
        <w:spacing w:before="20" w:line="360" w:lineRule="auto"/>
        <w:ind w:left="1407"/>
        <w:jc w:val="both"/>
        <w:rPr>
          <w:sz w:val="28"/>
          <w:szCs w:val="20"/>
        </w:rPr>
      </w:pPr>
    </w:p>
    <w:p w:rsidR="003C756D" w:rsidRPr="00CB0BCA" w:rsidRDefault="003C756D" w:rsidP="003C756D">
      <w:pPr>
        <w:numPr>
          <w:ilvl w:val="0"/>
          <w:numId w:val="8"/>
        </w:numPr>
        <w:tabs>
          <w:tab w:val="clear" w:pos="3621"/>
          <w:tab w:val="num" w:pos="927"/>
        </w:tabs>
        <w:ind w:left="927"/>
        <w:jc w:val="center"/>
        <w:rPr>
          <w:b/>
          <w:sz w:val="28"/>
          <w:szCs w:val="20"/>
        </w:rPr>
      </w:pPr>
      <w:r w:rsidRPr="00CB0BCA">
        <w:rPr>
          <w:b/>
          <w:sz w:val="28"/>
          <w:szCs w:val="20"/>
        </w:rPr>
        <w:lastRenderedPageBreak/>
        <w:t>ВОДОСНАБЖЕНИЕ.</w:t>
      </w:r>
    </w:p>
    <w:p w:rsidR="003C756D" w:rsidRPr="00CB0BCA" w:rsidRDefault="003C756D" w:rsidP="003C756D">
      <w:pPr>
        <w:ind w:left="567"/>
        <w:rPr>
          <w:b/>
          <w:color w:val="FF0000"/>
          <w:sz w:val="28"/>
          <w:szCs w:val="20"/>
        </w:rPr>
      </w:pPr>
    </w:p>
    <w:p w:rsidR="003C756D" w:rsidRPr="009073B3" w:rsidRDefault="003C756D" w:rsidP="003C756D">
      <w:pPr>
        <w:spacing w:line="360" w:lineRule="auto"/>
        <w:ind w:firstLine="283"/>
        <w:rPr>
          <w:sz w:val="28"/>
          <w:szCs w:val="28"/>
        </w:rPr>
      </w:pPr>
      <w:r w:rsidRPr="009073B3">
        <w:rPr>
          <w:sz w:val="28"/>
          <w:szCs w:val="28"/>
        </w:rPr>
        <w:t>Данным проектом предусматривает</w:t>
      </w:r>
      <w:r>
        <w:rPr>
          <w:sz w:val="28"/>
          <w:szCs w:val="28"/>
        </w:rPr>
        <w:t xml:space="preserve">ся устройство </w:t>
      </w:r>
      <w:r w:rsidRPr="009073B3">
        <w:rPr>
          <w:sz w:val="28"/>
          <w:szCs w:val="28"/>
        </w:rPr>
        <w:t xml:space="preserve">противопожарного </w:t>
      </w:r>
      <w:r>
        <w:rPr>
          <w:sz w:val="28"/>
          <w:szCs w:val="28"/>
        </w:rPr>
        <w:t xml:space="preserve">водопровода (сухотруба), с устройством  </w:t>
      </w:r>
      <w:r w:rsidRPr="008C0157">
        <w:rPr>
          <w:sz w:val="28"/>
          <w:szCs w:val="28"/>
        </w:rPr>
        <w:t xml:space="preserve"> ввод</w:t>
      </w:r>
      <w:r>
        <w:rPr>
          <w:sz w:val="28"/>
          <w:szCs w:val="28"/>
        </w:rPr>
        <w:t xml:space="preserve">а </w:t>
      </w:r>
      <w:r w:rsidRPr="008C0157">
        <w:rPr>
          <w:sz w:val="28"/>
          <w:szCs w:val="28"/>
        </w:rPr>
        <w:t>трубопровод</w:t>
      </w:r>
      <w:r>
        <w:rPr>
          <w:sz w:val="28"/>
          <w:szCs w:val="28"/>
        </w:rPr>
        <w:t xml:space="preserve">а в башню диаметром </w:t>
      </w:r>
      <w:r w:rsidRPr="002F171F">
        <w:rPr>
          <w:sz w:val="28"/>
          <w:szCs w:val="28"/>
        </w:rPr>
        <w:t xml:space="preserve">Dу </w:t>
      </w:r>
      <w:r>
        <w:rPr>
          <w:sz w:val="28"/>
          <w:szCs w:val="28"/>
        </w:rPr>
        <w:t>65</w:t>
      </w:r>
      <w:r w:rsidRPr="002F171F">
        <w:rPr>
          <w:sz w:val="28"/>
          <w:szCs w:val="28"/>
        </w:rPr>
        <w:t>мм</w:t>
      </w:r>
      <w:r>
        <w:rPr>
          <w:sz w:val="28"/>
          <w:szCs w:val="28"/>
        </w:rPr>
        <w:t>.</w:t>
      </w:r>
    </w:p>
    <w:p w:rsidR="003C756D" w:rsidRDefault="003C756D" w:rsidP="003C756D">
      <w:pPr>
        <w:spacing w:line="360" w:lineRule="auto"/>
        <w:ind w:firstLine="283"/>
        <w:rPr>
          <w:sz w:val="28"/>
          <w:szCs w:val="28"/>
        </w:rPr>
      </w:pPr>
      <w:r>
        <w:rPr>
          <w:sz w:val="28"/>
          <w:szCs w:val="28"/>
        </w:rPr>
        <w:t>Проектом предусматривается один пожарный  стояк с устройством  на каждом ярусе пожарного крана.</w:t>
      </w:r>
      <w:r w:rsidRPr="007433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Всего в башне предусматривается </w:t>
      </w:r>
      <w:r w:rsidRPr="009073B3">
        <w:rPr>
          <w:sz w:val="28"/>
          <w:szCs w:val="28"/>
        </w:rPr>
        <w:t xml:space="preserve"> </w:t>
      </w:r>
      <w:r>
        <w:rPr>
          <w:sz w:val="28"/>
          <w:szCs w:val="28"/>
        </w:rPr>
        <w:t>четыре</w:t>
      </w:r>
      <w:r w:rsidRPr="00733282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пожарных крана</w:t>
      </w:r>
      <w:r w:rsidRPr="009073B3">
        <w:rPr>
          <w:sz w:val="28"/>
          <w:szCs w:val="28"/>
        </w:rPr>
        <w:t>.</w:t>
      </w:r>
    </w:p>
    <w:p w:rsidR="003C756D" w:rsidRPr="001B0651" w:rsidRDefault="003C756D" w:rsidP="003C756D">
      <w:pPr>
        <w:spacing w:line="480" w:lineRule="auto"/>
        <w:ind w:firstLine="283"/>
        <w:rPr>
          <w:sz w:val="28"/>
          <w:szCs w:val="28"/>
        </w:rPr>
      </w:pPr>
      <w:r w:rsidRPr="00A24A01">
        <w:rPr>
          <w:sz w:val="28"/>
          <w:szCs w:val="28"/>
        </w:rPr>
        <w:t xml:space="preserve">Источником водоснабжения являются поселковые сети водопровода Соловецкого монастыря. Проектируемая система </w:t>
      </w:r>
      <w:r>
        <w:rPr>
          <w:sz w:val="28"/>
          <w:szCs w:val="28"/>
        </w:rPr>
        <w:t>противопожарного</w:t>
      </w:r>
      <w:r w:rsidRPr="00A24A01">
        <w:rPr>
          <w:sz w:val="28"/>
          <w:szCs w:val="28"/>
        </w:rPr>
        <w:t xml:space="preserve"> </w:t>
      </w:r>
      <w:r w:rsidRPr="0041410C">
        <w:rPr>
          <w:sz w:val="28"/>
          <w:szCs w:val="28"/>
        </w:rPr>
        <w:t xml:space="preserve">водопровода присоединяется к проектируемым </w:t>
      </w:r>
      <w:r>
        <w:rPr>
          <w:sz w:val="28"/>
          <w:szCs w:val="28"/>
        </w:rPr>
        <w:t>внутриплощадочным сетям монастыря</w:t>
      </w:r>
      <w:r w:rsidRPr="001B06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устройством колодца в точке подключения  проектируемого внутреннего пожарного водопровода и установкой в колодце электрофицированной  задвижки (см. проект  «Внутриплощадочные сети»)</w:t>
      </w:r>
    </w:p>
    <w:p w:rsidR="003C756D" w:rsidRPr="00AD78C1" w:rsidRDefault="003C756D" w:rsidP="003C756D">
      <w:pPr>
        <w:spacing w:line="360" w:lineRule="auto"/>
        <w:ind w:firstLine="283"/>
        <w:rPr>
          <w:sz w:val="28"/>
          <w:szCs w:val="28"/>
        </w:rPr>
      </w:pPr>
      <w:r>
        <w:rPr>
          <w:sz w:val="28"/>
          <w:szCs w:val="28"/>
        </w:rPr>
        <w:t xml:space="preserve"> На данном этапе проектируемые</w:t>
      </w:r>
      <w:r w:rsidRPr="009073B3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ы</w:t>
      </w:r>
      <w:r w:rsidRPr="009073B3">
        <w:rPr>
          <w:sz w:val="28"/>
          <w:szCs w:val="28"/>
        </w:rPr>
        <w:t xml:space="preserve"> противопожарного водоснабжения рассматрива</w:t>
      </w:r>
      <w:r>
        <w:rPr>
          <w:sz w:val="28"/>
          <w:szCs w:val="28"/>
        </w:rPr>
        <w:t>ю</w:t>
      </w:r>
      <w:r w:rsidRPr="009073B3">
        <w:rPr>
          <w:sz w:val="28"/>
          <w:szCs w:val="28"/>
        </w:rPr>
        <w:t xml:space="preserve">тся без присоединения к наружным сетям. </w:t>
      </w:r>
    </w:p>
    <w:p w:rsidR="003C756D" w:rsidRPr="00743314" w:rsidRDefault="003C756D" w:rsidP="003C756D">
      <w:pPr>
        <w:spacing w:line="360" w:lineRule="auto"/>
        <w:ind w:firstLine="283"/>
        <w:rPr>
          <w:sz w:val="28"/>
          <w:szCs w:val="28"/>
        </w:rPr>
      </w:pPr>
      <w:r w:rsidRPr="00743314">
        <w:rPr>
          <w:sz w:val="28"/>
          <w:szCs w:val="28"/>
        </w:rPr>
        <w:t>Требуемый напор, обеспечивающий подачу расчетных пожарных струй воды:</w:t>
      </w:r>
    </w:p>
    <w:p w:rsidR="003C756D" w:rsidRPr="00743314" w:rsidRDefault="003C756D" w:rsidP="003C756D">
      <w:pPr>
        <w:spacing w:line="360" w:lineRule="auto"/>
        <w:ind w:firstLine="283"/>
        <w:rPr>
          <w:sz w:val="28"/>
          <w:szCs w:val="28"/>
        </w:rPr>
      </w:pPr>
      <w:r w:rsidRPr="00743314">
        <w:rPr>
          <w:sz w:val="28"/>
          <w:szCs w:val="28"/>
        </w:rPr>
        <w:t xml:space="preserve">                                Нтр.п = Нг.п + ∑hп + Нfпк, где</w:t>
      </w:r>
    </w:p>
    <w:p w:rsidR="003C756D" w:rsidRPr="00743314" w:rsidRDefault="003C756D" w:rsidP="003C756D">
      <w:pPr>
        <w:spacing w:line="360" w:lineRule="auto"/>
        <w:ind w:firstLine="283"/>
        <w:rPr>
          <w:sz w:val="28"/>
          <w:szCs w:val="28"/>
        </w:rPr>
      </w:pPr>
      <w:r w:rsidRPr="00743314">
        <w:rPr>
          <w:sz w:val="28"/>
          <w:szCs w:val="28"/>
        </w:rPr>
        <w:t>Нтр.п - геометрическая высота подъема воды от ввода до диктую</w:t>
      </w:r>
      <w:r>
        <w:rPr>
          <w:sz w:val="28"/>
          <w:szCs w:val="28"/>
        </w:rPr>
        <w:t>щ</w:t>
      </w:r>
      <w:r w:rsidRPr="00743314">
        <w:rPr>
          <w:sz w:val="28"/>
          <w:szCs w:val="28"/>
        </w:rPr>
        <w:t>его пожарного крана, м  - 1</w:t>
      </w:r>
      <w:r w:rsidR="00B639DE">
        <w:rPr>
          <w:sz w:val="28"/>
          <w:szCs w:val="28"/>
        </w:rPr>
        <w:t>5</w:t>
      </w:r>
      <w:r w:rsidRPr="00743314">
        <w:rPr>
          <w:sz w:val="28"/>
          <w:szCs w:val="28"/>
        </w:rPr>
        <w:t>,</w:t>
      </w:r>
      <w:r w:rsidR="00B639DE">
        <w:rPr>
          <w:sz w:val="28"/>
          <w:szCs w:val="28"/>
        </w:rPr>
        <w:t>0</w:t>
      </w:r>
      <w:r w:rsidRPr="00743314">
        <w:rPr>
          <w:sz w:val="28"/>
          <w:szCs w:val="28"/>
        </w:rPr>
        <w:t>м;</w:t>
      </w:r>
    </w:p>
    <w:p w:rsidR="003C756D" w:rsidRPr="00743314" w:rsidRDefault="003C756D" w:rsidP="003C756D">
      <w:pPr>
        <w:spacing w:line="360" w:lineRule="auto"/>
        <w:ind w:firstLine="283"/>
        <w:rPr>
          <w:sz w:val="28"/>
          <w:szCs w:val="28"/>
        </w:rPr>
      </w:pPr>
      <w:r w:rsidRPr="00743314">
        <w:rPr>
          <w:sz w:val="28"/>
          <w:szCs w:val="28"/>
        </w:rPr>
        <w:t xml:space="preserve">∑hп  – сумма потерь напора на расчетном направлении по длине и на местные соединения от диктующего пожарного крана до ввода, м  - </w:t>
      </w:r>
      <w:r>
        <w:rPr>
          <w:sz w:val="28"/>
          <w:szCs w:val="28"/>
        </w:rPr>
        <w:t>1</w:t>
      </w:r>
      <w:r w:rsidRPr="00743314">
        <w:rPr>
          <w:sz w:val="28"/>
          <w:szCs w:val="28"/>
        </w:rPr>
        <w:t>,</w:t>
      </w:r>
      <w:r w:rsidR="00B639DE">
        <w:rPr>
          <w:sz w:val="28"/>
          <w:szCs w:val="28"/>
        </w:rPr>
        <w:t>3</w:t>
      </w:r>
      <w:r w:rsidRPr="00743314">
        <w:rPr>
          <w:sz w:val="28"/>
          <w:szCs w:val="28"/>
        </w:rPr>
        <w:t xml:space="preserve"> м;</w:t>
      </w:r>
    </w:p>
    <w:p w:rsidR="003C756D" w:rsidRPr="00743314" w:rsidRDefault="003C756D" w:rsidP="003C756D">
      <w:pPr>
        <w:spacing w:line="360" w:lineRule="auto"/>
        <w:ind w:firstLine="283"/>
        <w:rPr>
          <w:sz w:val="28"/>
          <w:szCs w:val="28"/>
        </w:rPr>
      </w:pPr>
      <w:r w:rsidRPr="00743314">
        <w:rPr>
          <w:sz w:val="28"/>
          <w:szCs w:val="28"/>
        </w:rPr>
        <w:t>Нfпк – рабочий напор у диктующего пожарного крана, м – 38 м.</w:t>
      </w:r>
    </w:p>
    <w:p w:rsidR="003C756D" w:rsidRPr="00743314" w:rsidRDefault="003C756D" w:rsidP="003C756D">
      <w:pPr>
        <w:spacing w:line="360" w:lineRule="auto"/>
        <w:ind w:left="567" w:right="-5"/>
        <w:jc w:val="center"/>
        <w:rPr>
          <w:b/>
          <w:bCs/>
          <w:sz w:val="28"/>
        </w:rPr>
      </w:pPr>
      <w:r w:rsidRPr="00743314">
        <w:rPr>
          <w:b/>
          <w:bCs/>
          <w:sz w:val="28"/>
        </w:rPr>
        <w:t>Н</w:t>
      </w:r>
      <w:r w:rsidRPr="00743314">
        <w:rPr>
          <w:b/>
          <w:bCs/>
        </w:rPr>
        <w:t xml:space="preserve">тр.п </w:t>
      </w:r>
      <w:r w:rsidRPr="00743314">
        <w:rPr>
          <w:b/>
          <w:bCs/>
          <w:sz w:val="28"/>
        </w:rPr>
        <w:t xml:space="preserve">= </w:t>
      </w:r>
      <w:r>
        <w:rPr>
          <w:b/>
          <w:bCs/>
          <w:sz w:val="28"/>
        </w:rPr>
        <w:t>5</w:t>
      </w:r>
      <w:r w:rsidR="00B639DE">
        <w:rPr>
          <w:b/>
          <w:bCs/>
          <w:sz w:val="28"/>
        </w:rPr>
        <w:t>4</w:t>
      </w:r>
      <w:r w:rsidRPr="00743314">
        <w:rPr>
          <w:b/>
          <w:bCs/>
          <w:sz w:val="28"/>
        </w:rPr>
        <w:t>,</w:t>
      </w:r>
      <w:r w:rsidR="00B639DE">
        <w:rPr>
          <w:b/>
          <w:bCs/>
          <w:sz w:val="28"/>
        </w:rPr>
        <w:t>3</w:t>
      </w:r>
      <w:r w:rsidRPr="00743314">
        <w:rPr>
          <w:b/>
          <w:bCs/>
          <w:sz w:val="28"/>
        </w:rPr>
        <w:t>м</w:t>
      </w:r>
    </w:p>
    <w:p w:rsidR="003C756D" w:rsidRDefault="003C756D" w:rsidP="003C756D">
      <w:pPr>
        <w:spacing w:line="360" w:lineRule="auto"/>
        <w:ind w:firstLine="283"/>
        <w:rPr>
          <w:sz w:val="28"/>
          <w:szCs w:val="28"/>
        </w:rPr>
      </w:pPr>
      <w:r>
        <w:rPr>
          <w:sz w:val="28"/>
          <w:szCs w:val="28"/>
        </w:rPr>
        <w:t xml:space="preserve">Требуемый напор обеспечивается насосами для пожаротушения, устанавливаемыми в Казначейском корпусе. Внутри монастыря </w:t>
      </w:r>
      <w:r>
        <w:rPr>
          <w:sz w:val="28"/>
          <w:szCs w:val="28"/>
        </w:rPr>
        <w:lastRenderedPageBreak/>
        <w:t xml:space="preserve">предусматривается кольцевой противопожарный трубопровод с устройством гидрантов в колодцах для   наружного пожаротушения. </w:t>
      </w:r>
    </w:p>
    <w:p w:rsidR="003C756D" w:rsidRPr="001F49CC" w:rsidRDefault="003C756D" w:rsidP="003C756D">
      <w:pPr>
        <w:spacing w:line="360" w:lineRule="auto"/>
        <w:ind w:firstLine="283"/>
        <w:rPr>
          <w:sz w:val="28"/>
          <w:szCs w:val="28"/>
        </w:rPr>
      </w:pPr>
      <w:r w:rsidRPr="009073B3">
        <w:rPr>
          <w:sz w:val="28"/>
          <w:szCs w:val="28"/>
        </w:rPr>
        <w:t xml:space="preserve">Сеть противопожарного водопровода прокладывается из </w:t>
      </w:r>
      <w:r w:rsidRPr="00947C9C">
        <w:rPr>
          <w:sz w:val="28"/>
          <w:szCs w:val="28"/>
        </w:rPr>
        <w:t>стальн</w:t>
      </w:r>
      <w:r>
        <w:rPr>
          <w:sz w:val="28"/>
          <w:szCs w:val="28"/>
        </w:rPr>
        <w:t>ых</w:t>
      </w:r>
      <w:r w:rsidRPr="00947C9C">
        <w:rPr>
          <w:sz w:val="28"/>
          <w:szCs w:val="28"/>
        </w:rPr>
        <w:t xml:space="preserve"> бесшовн</w:t>
      </w:r>
      <w:r>
        <w:rPr>
          <w:sz w:val="28"/>
          <w:szCs w:val="28"/>
        </w:rPr>
        <w:t>ых</w:t>
      </w:r>
      <w:r w:rsidRPr="00947C9C">
        <w:rPr>
          <w:sz w:val="28"/>
          <w:szCs w:val="28"/>
        </w:rPr>
        <w:t xml:space="preserve"> горячедеформированн</w:t>
      </w:r>
      <w:r>
        <w:rPr>
          <w:sz w:val="28"/>
          <w:szCs w:val="28"/>
        </w:rPr>
        <w:t>ых</w:t>
      </w:r>
      <w:r w:rsidRPr="001F49CC">
        <w:rPr>
          <w:sz w:val="28"/>
          <w:szCs w:val="28"/>
        </w:rPr>
        <w:t xml:space="preserve"> труб</w:t>
      </w:r>
      <w:r w:rsidRPr="000118E8">
        <w:rPr>
          <w:sz w:val="28"/>
          <w:szCs w:val="28"/>
        </w:rPr>
        <w:t xml:space="preserve"> </w:t>
      </w:r>
      <w:r w:rsidRPr="002F171F">
        <w:rPr>
          <w:sz w:val="28"/>
          <w:szCs w:val="28"/>
        </w:rPr>
        <w:t xml:space="preserve">Dу </w:t>
      </w:r>
      <w:r>
        <w:rPr>
          <w:sz w:val="28"/>
          <w:szCs w:val="28"/>
        </w:rPr>
        <w:t xml:space="preserve">65 </w:t>
      </w:r>
      <w:r w:rsidRPr="001F49CC">
        <w:rPr>
          <w:sz w:val="28"/>
          <w:szCs w:val="28"/>
        </w:rPr>
        <w:t xml:space="preserve"> по </w:t>
      </w:r>
      <w:r w:rsidRPr="00947C9C">
        <w:rPr>
          <w:sz w:val="28"/>
          <w:szCs w:val="28"/>
        </w:rPr>
        <w:t>ГОСТ 8732-78</w:t>
      </w:r>
      <w:r w:rsidRPr="001F49CC">
        <w:rPr>
          <w:sz w:val="28"/>
          <w:szCs w:val="28"/>
        </w:rPr>
        <w:t>.</w:t>
      </w:r>
    </w:p>
    <w:p w:rsidR="003C756D" w:rsidRDefault="003C756D" w:rsidP="003C756D">
      <w:pPr>
        <w:spacing w:line="360" w:lineRule="auto"/>
        <w:ind w:firstLine="283"/>
        <w:rPr>
          <w:sz w:val="28"/>
          <w:szCs w:val="28"/>
        </w:rPr>
      </w:pPr>
      <w:r>
        <w:rPr>
          <w:sz w:val="28"/>
          <w:szCs w:val="28"/>
        </w:rPr>
        <w:t xml:space="preserve">Для защиты стальных трубопроводов от коррозии, трубы покрываются антикоррозийным составом с последующей покраской за два раза. </w:t>
      </w:r>
    </w:p>
    <w:p w:rsidR="003C756D" w:rsidRPr="00743314" w:rsidRDefault="003C756D" w:rsidP="003C756D">
      <w:pPr>
        <w:spacing w:line="360" w:lineRule="auto"/>
        <w:ind w:firstLine="283"/>
        <w:rPr>
          <w:sz w:val="28"/>
          <w:szCs w:val="28"/>
        </w:rPr>
      </w:pPr>
      <w:r w:rsidRPr="00743314">
        <w:rPr>
          <w:sz w:val="28"/>
          <w:szCs w:val="28"/>
        </w:rPr>
        <w:t xml:space="preserve">Расчетный расход воды на внутреннее пожаротушение и число струй принимается в соответствии с требованиями СП 10.13130.2009, а именно – </w:t>
      </w:r>
      <w:r w:rsidRPr="00917679">
        <w:rPr>
          <w:sz w:val="28"/>
          <w:szCs w:val="28"/>
        </w:rPr>
        <w:t>1*2.6 л/с.</w:t>
      </w:r>
      <w:r>
        <w:rPr>
          <w:sz w:val="28"/>
          <w:szCs w:val="28"/>
        </w:rPr>
        <w:t xml:space="preserve"> В связи с тем что требуется обеспечить высоту компактной части струи 18 м, </w:t>
      </w:r>
      <w:bookmarkStart w:id="0" w:name="_GoBack"/>
      <w:bookmarkEnd w:id="0"/>
      <w:r>
        <w:rPr>
          <w:sz w:val="28"/>
          <w:szCs w:val="28"/>
        </w:rPr>
        <w:t xml:space="preserve">принимается устройство </w:t>
      </w:r>
      <w:r w:rsidRPr="00743314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743314">
        <w:rPr>
          <w:sz w:val="28"/>
          <w:szCs w:val="28"/>
        </w:rPr>
        <w:t>ожарны</w:t>
      </w:r>
      <w:r>
        <w:rPr>
          <w:sz w:val="28"/>
          <w:szCs w:val="28"/>
        </w:rPr>
        <w:t>х</w:t>
      </w:r>
      <w:r w:rsidRPr="00743314">
        <w:rPr>
          <w:sz w:val="28"/>
          <w:szCs w:val="28"/>
        </w:rPr>
        <w:t xml:space="preserve"> кран</w:t>
      </w:r>
      <w:r>
        <w:rPr>
          <w:sz w:val="28"/>
          <w:szCs w:val="28"/>
        </w:rPr>
        <w:t>ов</w:t>
      </w:r>
      <w:r w:rsidRPr="00743314">
        <w:rPr>
          <w:sz w:val="28"/>
          <w:szCs w:val="28"/>
        </w:rPr>
        <w:t xml:space="preserve"> диаметром 65 мм (расчетная производительность пожарной струи -  3,6 л/с,  напор у пожарного крана - 38м,  диаметр спрыска 13мм, длина рукава 10 м и высота компактной части струи 18 м). Время работы пожарных кранов 3ч .</w:t>
      </w:r>
    </w:p>
    <w:p w:rsidR="003C756D" w:rsidRDefault="003C756D" w:rsidP="003C756D">
      <w:pPr>
        <w:spacing w:line="360" w:lineRule="auto"/>
        <w:ind w:firstLine="283"/>
        <w:rPr>
          <w:sz w:val="28"/>
          <w:szCs w:val="28"/>
        </w:rPr>
      </w:pPr>
      <w:r w:rsidRPr="009073B3">
        <w:rPr>
          <w:sz w:val="28"/>
          <w:szCs w:val="28"/>
        </w:rPr>
        <w:t xml:space="preserve">Пожарные краны размещаются в специальных шкафчиках заводского исполнения  с надписью ПК и </w:t>
      </w:r>
      <w:r w:rsidRPr="00917679">
        <w:rPr>
          <w:sz w:val="28"/>
          <w:szCs w:val="28"/>
        </w:rPr>
        <w:t>устанавливаются на высоте 1.35</w:t>
      </w:r>
      <w:r w:rsidRPr="00917679">
        <w:rPr>
          <w:bCs/>
          <w:sz w:val="28"/>
          <w:szCs w:val="28"/>
        </w:rPr>
        <w:t>±0,15м (</w:t>
      </w:r>
      <w:r w:rsidRPr="00960171">
        <w:rPr>
          <w:bCs/>
          <w:sz w:val="28"/>
          <w:szCs w:val="28"/>
        </w:rPr>
        <w:t xml:space="preserve">СП 10.13130.2009 п.4.1.13) </w:t>
      </w:r>
      <w:r w:rsidRPr="009073B3">
        <w:rPr>
          <w:sz w:val="28"/>
          <w:szCs w:val="28"/>
        </w:rPr>
        <w:t>над полом в легкодоступных местах.</w:t>
      </w:r>
      <w:r>
        <w:rPr>
          <w:sz w:val="28"/>
          <w:szCs w:val="28"/>
        </w:rPr>
        <w:t xml:space="preserve"> </w:t>
      </w:r>
    </w:p>
    <w:p w:rsidR="003C756D" w:rsidRDefault="003C756D" w:rsidP="003C756D">
      <w:pPr>
        <w:spacing w:line="360" w:lineRule="auto"/>
        <w:ind w:firstLine="283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Так как невозможно прикрепить пожарные шкафы к  стене, предполагается установка </w:t>
      </w:r>
      <w:r w:rsidRPr="006669D7">
        <w:rPr>
          <w:sz w:val="28"/>
          <w:szCs w:val="28"/>
        </w:rPr>
        <w:t>пожарных шкафов</w:t>
      </w:r>
      <w:r w:rsidRPr="00914427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на подставках индивидуального изготовления (см. </w:t>
      </w:r>
      <w:r w:rsidRPr="006669D7">
        <w:rPr>
          <w:sz w:val="28"/>
          <w:szCs w:val="28"/>
        </w:rPr>
        <w:t>«Архитектурно-строительную» часть проекта).</w:t>
      </w:r>
    </w:p>
    <w:p w:rsidR="003C756D" w:rsidRPr="009073B3" w:rsidRDefault="003C756D" w:rsidP="003C756D">
      <w:pPr>
        <w:spacing w:line="360" w:lineRule="auto"/>
        <w:ind w:firstLine="283"/>
        <w:rPr>
          <w:sz w:val="28"/>
          <w:szCs w:val="28"/>
        </w:rPr>
      </w:pPr>
      <w:r>
        <w:rPr>
          <w:sz w:val="28"/>
          <w:szCs w:val="28"/>
        </w:rPr>
        <w:t xml:space="preserve">В качестве </w:t>
      </w:r>
      <w:r>
        <w:rPr>
          <w:color w:val="FF0000"/>
          <w:sz w:val="28"/>
          <w:szCs w:val="28"/>
        </w:rPr>
        <w:t xml:space="preserve"> </w:t>
      </w:r>
      <w:r w:rsidRPr="00917679">
        <w:rPr>
          <w:sz w:val="28"/>
          <w:szCs w:val="28"/>
        </w:rPr>
        <w:t>дополнительных мер безопасности в летний период предполагается установка  двух ручных огнетушителей  на каждом ярусе башни. В холодной период года (менее +5 ºС) огнетушители требуется хранить в теплых помещениях.</w:t>
      </w:r>
    </w:p>
    <w:p w:rsidR="003C756D" w:rsidRDefault="003C756D" w:rsidP="003C756D">
      <w:pPr>
        <w:spacing w:line="360" w:lineRule="auto"/>
        <w:ind w:firstLine="283"/>
        <w:rPr>
          <w:sz w:val="28"/>
          <w:szCs w:val="28"/>
        </w:rPr>
      </w:pPr>
      <w:r w:rsidRPr="009073B3">
        <w:rPr>
          <w:sz w:val="28"/>
          <w:szCs w:val="28"/>
        </w:rPr>
        <w:t xml:space="preserve">Пожарные краны подключаются к сухотрубу. Каждый шкаф оборудуется кнопками дистанционного управления для автоматического включения электрифицированной задвижке </w:t>
      </w:r>
      <w:r>
        <w:rPr>
          <w:sz w:val="28"/>
          <w:szCs w:val="28"/>
        </w:rPr>
        <w:t>в колодце .</w:t>
      </w:r>
      <w:r w:rsidRPr="00647857">
        <w:rPr>
          <w:sz w:val="28"/>
          <w:szCs w:val="28"/>
        </w:rPr>
        <w:t xml:space="preserve"> </w:t>
      </w:r>
      <w:r w:rsidRPr="009073B3">
        <w:rPr>
          <w:sz w:val="28"/>
          <w:szCs w:val="28"/>
        </w:rPr>
        <w:t xml:space="preserve">Для опорожнения трубопровода </w:t>
      </w:r>
      <w:r>
        <w:rPr>
          <w:sz w:val="28"/>
          <w:szCs w:val="28"/>
        </w:rPr>
        <w:t>перед задвижкой предусматривается устройство спускного крана.</w:t>
      </w:r>
    </w:p>
    <w:p w:rsidR="003C756D" w:rsidRPr="009073B3" w:rsidRDefault="003C756D" w:rsidP="003C756D">
      <w:pPr>
        <w:spacing w:line="360" w:lineRule="auto"/>
        <w:ind w:firstLine="283"/>
        <w:rPr>
          <w:sz w:val="28"/>
          <w:szCs w:val="28"/>
        </w:rPr>
      </w:pPr>
      <w:r w:rsidRPr="009073B3">
        <w:rPr>
          <w:sz w:val="28"/>
          <w:szCs w:val="28"/>
        </w:rPr>
        <w:lastRenderedPageBreak/>
        <w:t xml:space="preserve">После опрессовки и гидравлических испытаний системы, необходимо перекрыть задвижку на сухотрубе и опорожнить трубопроводы </w:t>
      </w:r>
      <w:r>
        <w:rPr>
          <w:sz w:val="28"/>
          <w:szCs w:val="28"/>
        </w:rPr>
        <w:t xml:space="preserve">внутреннего </w:t>
      </w:r>
      <w:r w:rsidRPr="009073B3">
        <w:rPr>
          <w:sz w:val="28"/>
          <w:szCs w:val="28"/>
        </w:rPr>
        <w:t>противопожарн</w:t>
      </w:r>
      <w:r>
        <w:rPr>
          <w:sz w:val="28"/>
          <w:szCs w:val="28"/>
        </w:rPr>
        <w:t>ого во</w:t>
      </w:r>
      <w:r w:rsidRPr="009073B3">
        <w:rPr>
          <w:sz w:val="28"/>
          <w:szCs w:val="28"/>
        </w:rPr>
        <w:t>доснабжения.</w:t>
      </w:r>
    </w:p>
    <w:p w:rsidR="003C756D" w:rsidRPr="006669D7" w:rsidRDefault="003C756D" w:rsidP="003C756D">
      <w:pPr>
        <w:spacing w:line="360" w:lineRule="auto"/>
        <w:ind w:firstLine="283"/>
        <w:rPr>
          <w:sz w:val="28"/>
          <w:szCs w:val="28"/>
        </w:rPr>
      </w:pPr>
      <w:r w:rsidRPr="006669D7">
        <w:rPr>
          <w:sz w:val="28"/>
          <w:szCs w:val="28"/>
        </w:rPr>
        <w:t>Трубопроводы внутренней системы пожаротушения проложить с уклоном не менее 0.002 в сторону ввода.</w:t>
      </w:r>
    </w:p>
    <w:p w:rsidR="00900D55" w:rsidRDefault="00900D55" w:rsidP="00900D55">
      <w:pPr>
        <w:widowControl w:val="0"/>
        <w:numPr>
          <w:ilvl w:val="0"/>
          <w:numId w:val="2"/>
        </w:numPr>
        <w:spacing w:line="360" w:lineRule="auto"/>
        <w:ind w:right="-1"/>
        <w:jc w:val="center"/>
        <w:rPr>
          <w:b/>
          <w:sz w:val="28"/>
          <w:szCs w:val="28"/>
        </w:rPr>
      </w:pPr>
      <w:r w:rsidRPr="00BD6AE8">
        <w:rPr>
          <w:b/>
          <w:sz w:val="28"/>
          <w:szCs w:val="28"/>
        </w:rPr>
        <w:t>АВТОМАТИЗАЦИЯ.</w:t>
      </w:r>
    </w:p>
    <w:p w:rsidR="00900D55" w:rsidRPr="00BD6AE8" w:rsidRDefault="00900D55" w:rsidP="00900D55">
      <w:pPr>
        <w:widowControl w:val="0"/>
        <w:spacing w:line="360" w:lineRule="auto"/>
        <w:ind w:left="927" w:right="-1"/>
        <w:rPr>
          <w:b/>
          <w:sz w:val="28"/>
          <w:szCs w:val="28"/>
        </w:rPr>
      </w:pPr>
    </w:p>
    <w:p w:rsidR="00900D55" w:rsidRPr="00BD6AE8" w:rsidRDefault="00900D55" w:rsidP="00900D55">
      <w:pPr>
        <w:widowControl w:val="0"/>
        <w:tabs>
          <w:tab w:val="num" w:pos="284"/>
        </w:tabs>
        <w:spacing w:line="360" w:lineRule="auto"/>
        <w:ind w:left="284" w:right="-1"/>
        <w:jc w:val="both"/>
        <w:rPr>
          <w:sz w:val="28"/>
          <w:szCs w:val="28"/>
        </w:rPr>
      </w:pPr>
      <w:r w:rsidRPr="008B3E3D">
        <w:rPr>
          <w:sz w:val="28"/>
          <w:szCs w:val="28"/>
        </w:rPr>
        <w:t>К оборудованию, требующему автоматизации, относятся:</w:t>
      </w:r>
      <w:r>
        <w:rPr>
          <w:sz w:val="28"/>
          <w:szCs w:val="28"/>
        </w:rPr>
        <w:t xml:space="preserve"> </w:t>
      </w:r>
      <w:r w:rsidRPr="008B3E3D">
        <w:rPr>
          <w:sz w:val="28"/>
          <w:szCs w:val="28"/>
        </w:rPr>
        <w:t>кнопки дистанционног</w:t>
      </w:r>
      <w:r>
        <w:rPr>
          <w:sz w:val="28"/>
          <w:szCs w:val="28"/>
        </w:rPr>
        <w:t xml:space="preserve">о управления у пожарных кранов. </w:t>
      </w:r>
      <w:r w:rsidRPr="00F93496">
        <w:rPr>
          <w:sz w:val="28"/>
          <w:szCs w:val="28"/>
        </w:rPr>
        <w:t>задвижк</w:t>
      </w:r>
      <w:r>
        <w:rPr>
          <w:sz w:val="28"/>
          <w:szCs w:val="28"/>
        </w:rPr>
        <w:t>а</w:t>
      </w:r>
      <w:r w:rsidRPr="00F93496">
        <w:rPr>
          <w:sz w:val="28"/>
          <w:szCs w:val="28"/>
        </w:rPr>
        <w:t xml:space="preserve"> с электроприводом</w:t>
      </w:r>
      <w:r>
        <w:rPr>
          <w:sz w:val="28"/>
          <w:szCs w:val="28"/>
        </w:rPr>
        <w:t xml:space="preserve"> в колодце.</w:t>
      </w:r>
      <w:r w:rsidRPr="00BD6AE8">
        <w:rPr>
          <w:sz w:val="28"/>
          <w:szCs w:val="28"/>
        </w:rPr>
        <w:t xml:space="preserve"> </w:t>
      </w:r>
    </w:p>
    <w:p w:rsidR="00900D55" w:rsidRPr="00BD6AE8" w:rsidRDefault="00900D55" w:rsidP="00900D55">
      <w:pPr>
        <w:widowControl w:val="0"/>
        <w:tabs>
          <w:tab w:val="num" w:pos="284"/>
        </w:tabs>
        <w:spacing w:line="360" w:lineRule="auto"/>
        <w:ind w:left="284" w:right="-1"/>
        <w:jc w:val="both"/>
        <w:rPr>
          <w:sz w:val="28"/>
          <w:szCs w:val="28"/>
        </w:rPr>
      </w:pPr>
      <w:r w:rsidRPr="00BD6AE8">
        <w:rPr>
          <w:sz w:val="28"/>
          <w:szCs w:val="28"/>
        </w:rPr>
        <w:t xml:space="preserve">Открытие задвижки с электроприводом выполняется по сигналу от датчика пожарного крана. </w:t>
      </w:r>
    </w:p>
    <w:p w:rsidR="00900D55" w:rsidRPr="00F95CA1" w:rsidRDefault="00900D55" w:rsidP="00900D55">
      <w:pPr>
        <w:widowControl w:val="0"/>
        <w:tabs>
          <w:tab w:val="num" w:pos="284"/>
        </w:tabs>
        <w:spacing w:line="360" w:lineRule="auto"/>
        <w:ind w:left="284" w:right="-1"/>
        <w:jc w:val="both"/>
        <w:rPr>
          <w:sz w:val="28"/>
          <w:szCs w:val="28"/>
        </w:rPr>
      </w:pPr>
      <w:r w:rsidRPr="00660B28">
        <w:rPr>
          <w:sz w:val="28"/>
          <w:szCs w:val="28"/>
        </w:rPr>
        <w:t>Для возможности осуществления</w:t>
      </w:r>
      <w:r>
        <w:rPr>
          <w:sz w:val="28"/>
          <w:szCs w:val="28"/>
        </w:rPr>
        <w:t xml:space="preserve"> </w:t>
      </w:r>
      <w:r w:rsidRPr="00F95CA1">
        <w:rPr>
          <w:sz w:val="28"/>
          <w:szCs w:val="28"/>
        </w:rPr>
        <w:t>автоматического включения электрифицированной</w:t>
      </w:r>
      <w:r w:rsidRPr="00660B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задвижки, </w:t>
      </w:r>
      <w:r w:rsidRPr="00660B28">
        <w:rPr>
          <w:sz w:val="28"/>
          <w:szCs w:val="28"/>
        </w:rPr>
        <w:t xml:space="preserve">необходимо разработать проект  </w:t>
      </w:r>
      <w:r w:rsidRPr="00F95CA1">
        <w:rPr>
          <w:sz w:val="28"/>
          <w:szCs w:val="28"/>
        </w:rPr>
        <w:t>«Автоматизация инженерных систем»</w:t>
      </w:r>
      <w:r>
        <w:rPr>
          <w:sz w:val="28"/>
          <w:szCs w:val="28"/>
        </w:rPr>
        <w:t>.</w:t>
      </w:r>
    </w:p>
    <w:p w:rsidR="00B0531C" w:rsidRDefault="00B0531C" w:rsidP="00E66245">
      <w:pPr>
        <w:widowControl w:val="0"/>
        <w:spacing w:line="360" w:lineRule="auto"/>
        <w:ind w:right="-1"/>
        <w:rPr>
          <w:b/>
          <w:sz w:val="28"/>
          <w:szCs w:val="28"/>
        </w:rPr>
      </w:pPr>
    </w:p>
    <w:p w:rsidR="00B0531C" w:rsidRPr="008E1429" w:rsidRDefault="00B0531C" w:rsidP="00B0531C">
      <w:pPr>
        <w:widowControl w:val="0"/>
        <w:spacing w:line="360" w:lineRule="auto"/>
        <w:ind w:left="568" w:right="-1"/>
        <w:jc w:val="center"/>
        <w:rPr>
          <w:b/>
          <w:sz w:val="28"/>
          <w:szCs w:val="28"/>
        </w:rPr>
      </w:pPr>
      <w:r w:rsidRPr="008E1429">
        <w:rPr>
          <w:b/>
          <w:sz w:val="28"/>
          <w:szCs w:val="28"/>
        </w:rPr>
        <w:t>4.РЕКОМЕНДАЦИИ ПО ИНЖЕНЕРНОМУ ОБОРУДОВАНИЮ.</w:t>
      </w:r>
    </w:p>
    <w:p w:rsidR="00B0531C" w:rsidRPr="00677604" w:rsidRDefault="00B0531C" w:rsidP="00B0531C">
      <w:pPr>
        <w:spacing w:after="200" w:line="360" w:lineRule="auto"/>
        <w:ind w:left="567" w:hanging="153"/>
        <w:contextualSpacing/>
        <w:rPr>
          <w:b/>
          <w:color w:val="FF0000"/>
          <w:sz w:val="28"/>
          <w:szCs w:val="28"/>
        </w:rPr>
      </w:pPr>
    </w:p>
    <w:p w:rsidR="00B0531C" w:rsidRDefault="00B0531C" w:rsidP="00B0531C">
      <w:pPr>
        <w:spacing w:line="360" w:lineRule="auto"/>
        <w:ind w:firstLine="283"/>
        <w:rPr>
          <w:sz w:val="28"/>
        </w:rPr>
      </w:pPr>
      <w:r w:rsidRPr="00895F0D">
        <w:rPr>
          <w:sz w:val="28"/>
        </w:rPr>
        <w:t>По требовани</w:t>
      </w:r>
      <w:r>
        <w:rPr>
          <w:sz w:val="28"/>
        </w:rPr>
        <w:t>ю</w:t>
      </w:r>
      <w:r w:rsidRPr="00895F0D">
        <w:rPr>
          <w:sz w:val="28"/>
        </w:rPr>
        <w:t xml:space="preserve"> обеспечения пожар</w:t>
      </w:r>
      <w:r>
        <w:rPr>
          <w:sz w:val="28"/>
        </w:rPr>
        <w:t xml:space="preserve">ной безопасности </w:t>
      </w:r>
      <w:r w:rsidRPr="00895F0D">
        <w:rPr>
          <w:sz w:val="28"/>
        </w:rPr>
        <w:t xml:space="preserve"> по СП 10.13130.2009 "Системы противопожарной защиты. Внутренний противопожарный водопровод. Требования пожарной безопасности" противопожарные трубопроводы следует выполнять из не горючих материалов</w:t>
      </w:r>
      <w:r>
        <w:rPr>
          <w:sz w:val="28"/>
        </w:rPr>
        <w:t>- металлических труб.</w:t>
      </w:r>
    </w:p>
    <w:p w:rsidR="00B0531C" w:rsidRDefault="00B0531C" w:rsidP="00B0531C">
      <w:pPr>
        <w:spacing w:line="360" w:lineRule="auto"/>
        <w:ind w:firstLine="283"/>
        <w:rPr>
          <w:sz w:val="28"/>
        </w:rPr>
      </w:pPr>
      <w:r>
        <w:rPr>
          <w:sz w:val="28"/>
        </w:rPr>
        <w:t>П</w:t>
      </w:r>
      <w:r w:rsidRPr="008E1429">
        <w:rPr>
          <w:sz w:val="28"/>
        </w:rPr>
        <w:t>о сравнению с обычными стальными трубами</w:t>
      </w:r>
      <w:r>
        <w:rPr>
          <w:sz w:val="28"/>
        </w:rPr>
        <w:t xml:space="preserve"> бесшовные </w:t>
      </w:r>
      <w:r w:rsidRPr="008054C0">
        <w:rPr>
          <w:sz w:val="28"/>
        </w:rPr>
        <w:t xml:space="preserve">горячедеформированные </w:t>
      </w:r>
      <w:r w:rsidRPr="008E1429">
        <w:rPr>
          <w:sz w:val="28"/>
        </w:rPr>
        <w:t xml:space="preserve"> трубы</w:t>
      </w:r>
      <w:r>
        <w:rPr>
          <w:sz w:val="28"/>
        </w:rPr>
        <w:t xml:space="preserve"> выдерживают большее давление.  </w:t>
      </w:r>
      <w:r w:rsidRPr="008054C0">
        <w:rPr>
          <w:sz w:val="28"/>
        </w:rPr>
        <w:t>Отсутствие швов в конструкции труб является гарантией повышенной надежности, стойкости к механическим и физическим воздействиям, следовательно, повышает эксплуатационные характеристики.</w:t>
      </w:r>
    </w:p>
    <w:p w:rsidR="00B0531C" w:rsidRPr="008054C0" w:rsidRDefault="00B0531C" w:rsidP="00B0531C">
      <w:pPr>
        <w:spacing w:line="360" w:lineRule="auto"/>
        <w:ind w:firstLine="283"/>
        <w:rPr>
          <w:sz w:val="28"/>
        </w:rPr>
      </w:pPr>
      <w:r w:rsidRPr="008054C0">
        <w:rPr>
          <w:sz w:val="28"/>
        </w:rPr>
        <w:lastRenderedPageBreak/>
        <w:t>Пожарное оборудование заложено фирмы НПО «Пульс» - лидера на Российском рынке по производству и реализации противопожарного оборудования.  Компания имеет дипломы и сертификаты, подтверждающие качество продукции и услуг. 20 лет компания активно участвует в формировании пожарно-спасательной отрасли России.</w:t>
      </w:r>
    </w:p>
    <w:p w:rsidR="00B0531C" w:rsidRDefault="00B0531C" w:rsidP="00B0531C">
      <w:pPr>
        <w:spacing w:line="360" w:lineRule="auto"/>
        <w:ind w:firstLine="283"/>
        <w:rPr>
          <w:sz w:val="28"/>
        </w:rPr>
      </w:pPr>
    </w:p>
    <w:p w:rsidR="00B0531C" w:rsidRPr="00895F0D" w:rsidRDefault="00B0531C" w:rsidP="00B0531C">
      <w:pPr>
        <w:keepLines/>
        <w:spacing w:line="360" w:lineRule="auto"/>
        <w:ind w:right="-285"/>
        <w:jc w:val="both"/>
        <w:rPr>
          <w:sz w:val="28"/>
        </w:rPr>
      </w:pPr>
    </w:p>
    <w:p w:rsidR="00B0531C" w:rsidRPr="00E26E7B" w:rsidRDefault="00B0531C" w:rsidP="00B0531C">
      <w:pPr>
        <w:spacing w:after="200" w:line="360" w:lineRule="auto"/>
        <w:ind w:left="567" w:hanging="153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Pr="00E26E7B">
        <w:rPr>
          <w:b/>
          <w:sz w:val="28"/>
          <w:szCs w:val="28"/>
        </w:rPr>
        <w:t xml:space="preserve">СООТВЕТСТВИЕ ПРОЕКТНЫХ РЕШЕНИЙ ТРЕБОВАНИЯМ ДЕЙСТВУЮЩИХ НОРМАТИВНЫХ ДОКУМЕНТОВ. </w:t>
      </w:r>
    </w:p>
    <w:p w:rsidR="00B0531C" w:rsidRDefault="00B0531C" w:rsidP="00B0531C">
      <w:pPr>
        <w:keepLines/>
        <w:spacing w:line="360" w:lineRule="auto"/>
        <w:ind w:right="-285" w:firstLine="567"/>
        <w:jc w:val="both"/>
        <w:rPr>
          <w:sz w:val="28"/>
        </w:rPr>
      </w:pPr>
      <w:r w:rsidRPr="00AD3538">
        <w:rPr>
          <w:sz w:val="28"/>
        </w:rPr>
        <w:t xml:space="preserve">Технические решения, принятые в проекте, соответствуют требованиям экологических, санитарно-гигиенических противопожарных и других норм, действующих на территории Российской Федерации, и обеспечивают безопасную для нужд и здоровья людей эксплуатацию объекта при соблюдении предусмотренных рабочими чертежами мероприятий. </w:t>
      </w:r>
    </w:p>
    <w:p w:rsidR="00B0531C" w:rsidRPr="00AD3538" w:rsidRDefault="00B0531C" w:rsidP="00B0531C">
      <w:pPr>
        <w:keepLines/>
        <w:spacing w:line="360" w:lineRule="auto"/>
        <w:ind w:right="-285" w:firstLine="567"/>
        <w:jc w:val="both"/>
        <w:rPr>
          <w:sz w:val="28"/>
        </w:rPr>
      </w:pPr>
    </w:p>
    <w:p w:rsidR="00B0531C" w:rsidRPr="00AD3538" w:rsidRDefault="00B0531C" w:rsidP="00B0531C">
      <w:pPr>
        <w:keepLines/>
        <w:spacing w:line="360" w:lineRule="auto"/>
        <w:ind w:right="-284" w:firstLine="567"/>
        <w:jc w:val="center"/>
        <w:rPr>
          <w:sz w:val="28"/>
        </w:rPr>
      </w:pPr>
      <w:r w:rsidRPr="00AD3538">
        <w:rPr>
          <w:sz w:val="28"/>
        </w:rPr>
        <w:t>ГИП                                                      Н.С. Краснощекова</w:t>
      </w:r>
    </w:p>
    <w:p w:rsidR="004C037C" w:rsidRPr="00F63BD0" w:rsidRDefault="004C037C" w:rsidP="00895479">
      <w:pPr>
        <w:spacing w:line="360" w:lineRule="auto"/>
        <w:ind w:left="284"/>
        <w:jc w:val="both"/>
        <w:rPr>
          <w:color w:val="00B050"/>
          <w:sz w:val="28"/>
          <w:szCs w:val="28"/>
        </w:rPr>
      </w:pPr>
    </w:p>
    <w:sectPr w:rsidR="004C037C" w:rsidRPr="00F63BD0" w:rsidSect="006B01E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851" w:bottom="162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04B" w:rsidRDefault="00DD004B">
      <w:r>
        <w:separator/>
      </w:r>
    </w:p>
  </w:endnote>
  <w:endnote w:type="continuationSeparator" w:id="0">
    <w:p w:rsidR="00DD004B" w:rsidRDefault="00DD0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757" w:rsidRDefault="00CF7F10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72" o:spid="_x0000_s2053" type="#_x0000_t202" style="position:absolute;margin-left:173.1pt;margin-top:-16.25pt;width:286.45pt;height:38.1pt;z-index: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" filled="f" stroked="f">
          <v:textbox inset="0,0,0,0">
            <w:txbxContent>
              <w:p w:rsidR="003C756D" w:rsidRDefault="00B639DE" w:rsidP="00984C06">
                <w:pPr>
                  <w:jc w:val="center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Никольская</w:t>
                </w:r>
                <w:r w:rsidR="003C756D" w:rsidRPr="003C756D">
                  <w:rPr>
                    <w:sz w:val="22"/>
                    <w:szCs w:val="22"/>
                  </w:rPr>
                  <w:t xml:space="preserve"> башня</w:t>
                </w:r>
                <w:r w:rsidR="003C756D">
                  <w:rPr>
                    <w:sz w:val="22"/>
                    <w:szCs w:val="22"/>
                  </w:rPr>
                  <w:t xml:space="preserve"> </w:t>
                </w:r>
              </w:p>
              <w:p w:rsidR="00374757" w:rsidRDefault="00A87966" w:rsidP="00984C06">
                <w:pPr>
                  <w:jc w:val="center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Пожаротушение</w:t>
                </w:r>
                <w:r w:rsidR="00374757" w:rsidRPr="00BD330B">
                  <w:rPr>
                    <w:color w:val="FF0000"/>
                    <w:sz w:val="22"/>
                    <w:szCs w:val="22"/>
                  </w:rPr>
                  <w:t>.</w:t>
                </w:r>
                <w:r w:rsidR="00374757" w:rsidRPr="00984C06">
                  <w:rPr>
                    <w:sz w:val="22"/>
                    <w:szCs w:val="22"/>
                  </w:rPr>
                  <w:t xml:space="preserve"> </w:t>
                </w:r>
                <w:r w:rsidR="004C037C">
                  <w:rPr>
                    <w:sz w:val="22"/>
                    <w:szCs w:val="22"/>
                  </w:rPr>
                  <w:t>Пояснительная записка.</w:t>
                </w:r>
              </w:p>
              <w:p w:rsidR="004C037C" w:rsidRPr="00984C06" w:rsidRDefault="004C037C" w:rsidP="00984C06">
                <w:pPr>
                  <w:jc w:val="center"/>
                  <w:rPr>
                    <w:sz w:val="22"/>
                    <w:szCs w:val="22"/>
                  </w:rPr>
                </w:pPr>
              </w:p>
              <w:p w:rsidR="00374757" w:rsidRPr="002B450E" w:rsidRDefault="00374757" w:rsidP="00984C06">
                <w:pPr>
                  <w:jc w:val="center"/>
                  <w:rPr>
                    <w:sz w:val="20"/>
                    <w:szCs w:val="22"/>
                  </w:rPr>
                </w:pPr>
              </w:p>
            </w:txbxContent>
          </v:textbox>
        </v:shape>
      </w:pict>
    </w:r>
    <w:r>
      <w:rPr>
        <w:noProof/>
      </w:rPr>
      <w:pict>
        <v:rect id="Rectangle 151" o:spid="_x0000_s2054" style="position:absolute;margin-left:74.8pt;margin-top:10.55pt;width:27.9pt;height:13pt;z-index:3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" stroked="f" strokeweight=".5pt">
          <v:textbox inset="1pt,1pt,1pt,1pt">
            <w:txbxContent>
              <w:p w:rsidR="00374757" w:rsidRPr="00ED17AC" w:rsidRDefault="00374757" w:rsidP="002E1998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20"/>
                    <w:szCs w:val="18"/>
                  </w:rPr>
                </w:pPr>
                <w:r w:rsidRPr="00ED17AC">
                  <w:rPr>
                    <w:rFonts w:ascii="Times New Roman" w:hAnsi="Times New Roman"/>
                    <w:i w:val="0"/>
                    <w:sz w:val="20"/>
                    <w:szCs w:val="18"/>
                  </w:rPr>
                  <w:t>№док.</w:t>
                </w:r>
              </w:p>
            </w:txbxContent>
          </v:textbox>
        </v:rect>
      </w:pict>
    </w:r>
    <w:r>
      <w:rPr>
        <w:noProof/>
      </w:rPr>
      <w:pict>
        <v:rect id="Rectangle 159" o:spid="_x0000_s2055" style="position:absolute;margin-left:17.35pt;margin-top:9.5pt;width:26.85pt;height:14.05pt;z-index:4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" stroked="f" strokeweight=".5pt">
          <v:textbox inset="0,1pt,0,1pt">
            <w:txbxContent>
              <w:p w:rsidR="00374757" w:rsidRDefault="00374757">
                <w:pPr>
                  <w:pStyle w:val="PamkaSmall"/>
                </w:pPr>
                <w:r w:rsidRPr="00ED17AC">
                  <w:rPr>
                    <w:rFonts w:ascii="Times New Roman" w:hAnsi="Times New Roman"/>
                    <w:i w:val="0"/>
                    <w:sz w:val="20"/>
                    <w:szCs w:val="18"/>
                  </w:rPr>
                  <w:t>Кол.уч</w:t>
                </w:r>
                <w:r>
                  <w:t>.</w:t>
                </w:r>
              </w:p>
            </w:txbxContent>
          </v:textbox>
        </v:rect>
      </w:pict>
    </w:r>
    <w:r>
      <w:rPr>
        <w:noProof/>
      </w:rPr>
      <w:pict>
        <v:rect id="Rectangle 143" o:spid="_x0000_s2056" style="position:absolute;margin-left:-43.95pt;margin-top:-132.2pt;width:10.95pt;height:77.4pt;z-index:2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" stroked="f" strokeweight=".5pt">
          <v:textbox style="layout-flow:vertical;mso-layout-flow-alt:bottom-to-top" inset="0,0,0,0">
            <w:txbxContent>
              <w:p w:rsidR="00374757" w:rsidRPr="00ED17AC" w:rsidRDefault="00374757" w:rsidP="002E1998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20"/>
                  </w:rPr>
                </w:pPr>
                <w:r w:rsidRPr="00ED17AC">
                  <w:rPr>
                    <w:rFonts w:ascii="Times New Roman" w:hAnsi="Times New Roman"/>
                    <w:i w:val="0"/>
                    <w:sz w:val="20"/>
                  </w:rPr>
                  <w:t>Подпись и Дата</w:t>
                </w:r>
              </w:p>
            </w:txbxContent>
          </v:textbox>
        </v:rect>
      </w:pict>
    </w:r>
    <w:r>
      <w:rPr>
        <w:noProof/>
      </w:rPr>
      <w:pict>
        <v:rect id="Rectangle 142" o:spid="_x0000_s2057" style="position:absolute;margin-left:-44.1pt;margin-top:-216.95pt;width:10.45pt;height:71.45pt;z-index:2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" stroked="f" strokeweight=".5pt">
          <v:textbox style="layout-flow:vertical;mso-layout-flow-alt:bottom-to-top" inset="0,0,0,0">
            <w:txbxContent>
              <w:p w:rsidR="00374757" w:rsidRPr="00ED17AC" w:rsidRDefault="00374757" w:rsidP="002E1998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20"/>
                  </w:rPr>
                </w:pPr>
                <w:r w:rsidRPr="00ED17AC">
                  <w:rPr>
                    <w:rFonts w:ascii="Times New Roman" w:hAnsi="Times New Roman"/>
                    <w:i w:val="0"/>
                    <w:sz w:val="20"/>
                  </w:rPr>
                  <w:t>Взам. инв. №</w:t>
                </w:r>
              </w:p>
            </w:txbxContent>
          </v:textbox>
        </v:rect>
      </w:pict>
    </w:r>
    <w:r>
      <w:rPr>
        <w:noProof/>
      </w:rPr>
      <w:pict>
        <v:rect id="Rectangle 149" o:spid="_x0000_s2058" style="position:absolute;margin-left:-8.95pt;margin-top:10.55pt;width:25.1pt;height:13pt;z-index:3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" stroked="f" strokeweight=".5pt">
          <v:textbox inset="1pt,1pt,1pt,1pt">
            <w:txbxContent>
              <w:p w:rsidR="00374757" w:rsidRPr="00ED17AC" w:rsidRDefault="00374757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r w:rsidRPr="00ED17AC">
                  <w:rPr>
                    <w:rFonts w:ascii="Times New Roman" w:hAnsi="Times New Roman"/>
                    <w:i w:val="0"/>
                    <w:sz w:val="20"/>
                  </w:rPr>
                  <w:t>Изм.</w:t>
                </w:r>
              </w:p>
            </w:txbxContent>
          </v:textbox>
        </v:rect>
      </w:pict>
    </w:r>
    <w:r>
      <w:rPr>
        <w:noProof/>
      </w:rPr>
      <w:pict>
        <v:rect id="Rectangle 152" o:spid="_x0000_s2059" style="position:absolute;margin-left:49.5pt;margin-top:10.55pt;width:21.65pt;height:13pt;z-index: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" stroked="f" strokeweight=".5pt">
          <v:textbox inset="0,1pt,0,1pt">
            <w:txbxContent>
              <w:p w:rsidR="00374757" w:rsidRPr="00ED17AC" w:rsidRDefault="00374757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r w:rsidRPr="00ED17AC">
                  <w:rPr>
                    <w:rFonts w:ascii="Times New Roman" w:hAnsi="Times New Roman"/>
                    <w:i w:val="0"/>
                    <w:sz w:val="20"/>
                  </w:rPr>
                  <w:t>Лист</w:t>
                </w:r>
              </w:p>
            </w:txbxContent>
          </v:textbox>
        </v:rect>
      </w:pict>
    </w:r>
    <w:r>
      <w:rPr>
        <w:noProof/>
      </w:rPr>
      <w:pict>
        <v:rect id="Rectangle 148" o:spid="_x0000_s2060" style="position:absolute;margin-left:145.9pt;margin-top:10.55pt;width:26.5pt;height:13pt;z-index: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" stroked="f" strokeweight=".5pt">
          <v:textbox inset="1pt,1pt,1pt,1pt">
            <w:txbxContent>
              <w:p w:rsidR="00374757" w:rsidRPr="00ED17AC" w:rsidRDefault="00374757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r w:rsidRPr="00ED17AC">
                  <w:rPr>
                    <w:rFonts w:ascii="Times New Roman" w:hAnsi="Times New Roman"/>
                    <w:i w:val="0"/>
                    <w:sz w:val="20"/>
                  </w:rPr>
                  <w:t>Дата</w:t>
                </w:r>
              </w:p>
            </w:txbxContent>
          </v:textbox>
        </v:rect>
      </w:pict>
    </w:r>
    <w:r>
      <w:rPr>
        <w:noProof/>
      </w:rPr>
      <w:pict>
        <v:rect id="Rectangle 150" o:spid="_x0000_s2061" style="position:absolute;margin-left:109.7pt;margin-top:10.55pt;width:31.4pt;height:13pt;z-index:3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" stroked="f" strokeweight=".5pt">
          <v:textbox inset="1pt,1pt,1pt,1pt">
            <w:txbxContent>
              <w:p w:rsidR="00374757" w:rsidRPr="00ED17AC" w:rsidRDefault="00374757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r w:rsidRPr="00ED17AC">
                  <w:rPr>
                    <w:rFonts w:ascii="Times New Roman" w:hAnsi="Times New Roman"/>
                    <w:i w:val="0"/>
                    <w:sz w:val="20"/>
                  </w:rPr>
                  <w:t>Подп.</w:t>
                </w:r>
              </w:p>
            </w:txbxContent>
          </v:textbox>
        </v:rect>
      </w:pict>
    </w:r>
    <w:r>
      <w:rPr>
        <w:noProof/>
      </w:rPr>
      <w:pict>
        <v:rect id="Rectangle 165" o:spid="_x0000_s2062" style="position:absolute;margin-left:464.75pt;margin-top:-16.25pt;width:21.65pt;height:13.2pt;z-index:4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" stroked="f" strokeweight=".5pt">
          <v:textbox inset="0,1pt,0,1pt">
            <w:txbxContent>
              <w:p w:rsidR="00374757" w:rsidRPr="00ED17AC" w:rsidRDefault="00374757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r w:rsidRPr="00ED17AC">
                  <w:rPr>
                    <w:rFonts w:ascii="Times New Roman" w:hAnsi="Times New Roman"/>
                    <w:i w:val="0"/>
                    <w:sz w:val="20"/>
                  </w:rPr>
                  <w:t>Лист</w:t>
                </w:r>
              </w:p>
            </w:txbxContent>
          </v:textbox>
        </v:rect>
      </w:pict>
    </w:r>
    <w:r>
      <w:rPr>
        <w:noProof/>
      </w:rPr>
      <w:pict>
        <v:shape id="Text Box 141" o:spid="_x0000_s2063" type="#_x0000_t202" style="position:absolute;margin-left:461.55pt;margin-top:4.45pt;width:27.15pt;height:14.2pt;z-index:2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" filled="f" stroked="f">
          <v:textbox inset="0,0,0,0">
            <w:txbxContent>
              <w:p w:rsidR="00374757" w:rsidRPr="00ED17AC" w:rsidRDefault="00CF7F10">
                <w:pPr>
                  <w:pStyle w:val="PamkaNum"/>
                  <w:rPr>
                    <w:rFonts w:ascii="Times New Roman" w:hAnsi="Times New Roman"/>
                    <w:i w:val="0"/>
                    <w:sz w:val="22"/>
                    <w:szCs w:val="22"/>
                  </w:rPr>
                </w:pPr>
                <w:r w:rsidRPr="00ED17AC">
                  <w:rPr>
                    <w:rFonts w:ascii="Times New Roman" w:hAnsi="Times New Roman"/>
                    <w:i w:val="0"/>
                    <w:sz w:val="22"/>
                    <w:szCs w:val="22"/>
                  </w:rPr>
                  <w:fldChar w:fldCharType="begin"/>
                </w:r>
                <w:r w:rsidR="00374757" w:rsidRPr="00ED17AC">
                  <w:rPr>
                    <w:rFonts w:ascii="Times New Roman" w:hAnsi="Times New Roman"/>
                    <w:i w:val="0"/>
                    <w:sz w:val="22"/>
                    <w:szCs w:val="22"/>
                  </w:rPr>
                  <w:instrText xml:space="preserve"> PAGE  \* MERGEFORMAT </w:instrText>
                </w:r>
                <w:r w:rsidRPr="00ED17AC">
                  <w:rPr>
                    <w:rFonts w:ascii="Times New Roman" w:hAnsi="Times New Roman"/>
                    <w:i w:val="0"/>
                    <w:sz w:val="22"/>
                    <w:szCs w:val="22"/>
                  </w:rPr>
                  <w:fldChar w:fldCharType="separate"/>
                </w:r>
                <w:r w:rsidR="00B639DE">
                  <w:rPr>
                    <w:rFonts w:ascii="Times New Roman" w:hAnsi="Times New Roman"/>
                    <w:i w:val="0"/>
                    <w:noProof/>
                    <w:sz w:val="22"/>
                    <w:szCs w:val="22"/>
                  </w:rPr>
                  <w:t>5</w:t>
                </w:r>
                <w:r w:rsidRPr="00ED17AC">
                  <w:rPr>
                    <w:rFonts w:ascii="Times New Roman" w:hAnsi="Times New Roman"/>
                    <w:i w:val="0"/>
                    <w:sz w:val="22"/>
                    <w:szCs w:val="22"/>
                  </w:rPr>
                  <w:fldChar w:fldCharType="end"/>
                </w:r>
              </w:p>
            </w:txbxContent>
          </v:textbox>
        </v:shape>
      </w:pict>
    </w:r>
    <w:r>
      <w:rPr>
        <w:noProof/>
      </w:rPr>
      <w:pict>
        <v:line id="Line 170" o:spid="_x0000_s2064" style="position:absolute;z-index:54;visibility:visible" from="-45.3pt,-145.5pt" to="-11.3pt,-1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69" o:spid="_x0000_s2065" style="position:absolute;z-index:53;visibility:visible" from="-45.25pt,-47.4pt" to="-11.25pt,-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68" o:spid="_x0000_s2066" style="position:absolute;z-index:52;visibility:visible" from="-45.35pt,-217.25pt" to="-11.35pt,-2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bkXLAIAAGY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67" o:spid="_x0000_s2067" style="position:absolute;z-index:51;visibility:visible" from="-33.05pt,-216.95pt" to="-33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66" o:spid="_x0000_s2068" style="position:absolute;z-index:50;visibility:visible" from="-44.9pt,-217.1pt" to="-44.85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64" o:spid="_x0000_s2069" style="position:absolute;z-index:48;visibility:visible" from="461.25pt,-18.95pt" to="461.3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MdLLg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63" o:spid="_x0000_s2070" style="position:absolute;z-index:47;visibility:visible" from="461.65pt,-1.05pt" to="490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62" o:spid="_x0000_s2071" style="position:absolute;z-index:46;visibility:visible" from="-11.35pt,-4.65pt" to="172.9pt,-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" strokeweight=".57pt">
          <v:stroke startarrowwidth="narrow" startarrowlength="short" endarrowwidth="narrow" endarrowlength="short"/>
        </v:line>
      </w:pict>
    </w:r>
    <w:r>
      <w:rPr>
        <w:noProof/>
      </w:rPr>
      <w:pict>
        <v:line id="Line 161" o:spid="_x0000_s2072" style="position:absolute;z-index:45;visibility:visible" from="-11.2pt,-18.9pt" to="490.55pt,-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60" o:spid="_x0000_s2073" style="position:absolute;z-index:44;visibility:visible" from="-11.15pt,9.5pt" to="173.1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5aiLQIAAGc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58" o:spid="_x0000_s2074" style="position:absolute;z-index:42;visibility:visible" from="16.45pt,-18.75pt" to="16.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M8qLw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57" o:spid="_x0000_s2075" style="position:absolute;z-index:41;visibility:visible" from="46pt,-18.65pt" to="46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/LHLg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56" o:spid="_x0000_s2076" style="position:absolute;z-index:40;visibility:visible" from="74pt,-18.75pt" to="74.0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O/BLw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55" o:spid="_x0000_s2077" style="position:absolute;z-index:39;visibility:visible" from="102.7pt,-18.65pt" to="102.7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5uDLgIAAGU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54" o:spid="_x0000_s2078" style="position:absolute;z-index:38;visibility:visible" from="145pt,-18.65pt" to="145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53" o:spid="_x0000_s2079" style="position:absolute;z-index:37;visibility:visible" from="172.95pt,-18.65pt" to="173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LaALgIAAGU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46" o:spid="_x0000_s2080" style="position:absolute;z-index:30;visibility:visible" from="-45.2pt,23.85pt" to="490.55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" strokeweight="1.13pt">
          <v:stroke startarrowwidth="narrow" startarrowlength="short" endarrowwidth="narrow" endarrowlength="short"/>
        </v:line>
      </w:pict>
    </w:r>
    <w:r>
      <w:rPr>
        <w:noProof/>
      </w:rPr>
      <w:pict>
        <v:rect id="Rectangle 144" o:spid="_x0000_s2081" style="position:absolute;margin-left:-44.15pt;margin-top:-40.05pt;width:10.5pt;height:52.7pt;z-index: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" stroked="f" strokeweight=".5pt">
          <v:textbox style="layout-flow:vertical;mso-layout-flow-alt:bottom-to-top" inset="0,0,0,0">
            <w:txbxContent>
              <w:p w:rsidR="00374757" w:rsidRPr="00ED17AC" w:rsidRDefault="00374757" w:rsidP="002E1998">
                <w:pPr>
                  <w:pStyle w:val="PamkaSmall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ED17AC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Инв. № подл.</w:t>
                </w:r>
              </w:p>
              <w:p w:rsidR="00374757" w:rsidRPr="00E27CC9" w:rsidRDefault="00374757">
                <w:pPr>
                  <w:pStyle w:val="PamkaSmall"/>
                  <w:rPr>
                    <w:rFonts w:ascii="ISOCPEUR" w:hAnsi="ISOCPEUR"/>
                    <w:sz w:val="20"/>
                  </w:rPr>
                </w:pPr>
                <w:r w:rsidRPr="00E27CC9">
                  <w:rPr>
                    <w:rFonts w:ascii="ISOCPEUR" w:hAnsi="ISOCPEUR"/>
                    <w:sz w:val="20"/>
                  </w:rPr>
                  <w:t>подл.</w:t>
                </w:r>
              </w:p>
            </w:txbxContent>
          </v:textbox>
        </v:rect>
      </w:pict>
    </w:r>
    <w:r>
      <w:rPr>
        <w:noProof/>
      </w:rPr>
      <w:pict>
        <v:rect id="Rectangle 140" o:spid="_x0000_s2082" style="position:absolute;margin-left:378.8pt;margin-top:-16.25pt;width:64.05pt;height:36pt;z-index: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" stroked="f" strokeweight=".5pt">
          <v:textbox inset="0,1pt,0,1pt">
            <w:txbxContent>
              <w:p w:rsidR="00374757" w:rsidRDefault="00374757">
                <w:pPr>
                  <w:pStyle w:val="PamkaGraf"/>
                </w:pPr>
              </w:p>
              <w:p w:rsidR="00374757" w:rsidRDefault="00374757">
                <w:pPr>
                  <w:pStyle w:val="PamkaGraf"/>
                  <w:rPr>
                    <w:lang w:val="en-US"/>
                  </w:rPr>
                </w:pPr>
              </w:p>
            </w:txbxContent>
          </v:textbox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757" w:rsidRDefault="00374757"/>
  <w:tbl>
    <w:tblPr>
      <w:tblpPr w:leftFromText="180" w:rightFromText="180" w:vertAnchor="page" w:horzAnchor="margin" w:tblpX="-102" w:tblpY="11854"/>
      <w:tblW w:w="102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/>
    </w:tblPr>
    <w:tblGrid>
      <w:gridCol w:w="633"/>
      <w:gridCol w:w="634"/>
      <w:gridCol w:w="634"/>
      <w:gridCol w:w="634"/>
      <w:gridCol w:w="550"/>
      <w:gridCol w:w="514"/>
      <w:gridCol w:w="4164"/>
      <w:gridCol w:w="990"/>
      <w:gridCol w:w="567"/>
      <w:gridCol w:w="652"/>
      <w:gridCol w:w="236"/>
    </w:tblGrid>
    <w:tr w:rsidR="00374757" w:rsidTr="00B21220">
      <w:trPr>
        <w:cantSplit/>
        <w:trHeight w:val="663"/>
      </w:trPr>
      <w:tc>
        <w:tcPr>
          <w:tcW w:w="7763" w:type="dxa"/>
          <w:gridSpan w:val="7"/>
          <w:vMerge w:val="restart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374757" w:rsidRDefault="00374757" w:rsidP="00915DC9">
          <w:pPr>
            <w:jc w:val="center"/>
          </w:pPr>
        </w:p>
        <w:p w:rsidR="00374757" w:rsidRPr="006214C3" w:rsidRDefault="00374757" w:rsidP="00915DC9">
          <w:pPr>
            <w:jc w:val="center"/>
          </w:pPr>
          <w:r w:rsidRPr="006214C3">
            <w:t xml:space="preserve"> </w:t>
          </w:r>
          <w:r>
            <w:t>Федеральное г</w:t>
          </w:r>
          <w:r w:rsidRPr="006214C3">
            <w:t>осударственное унитарное предприятие</w:t>
          </w:r>
        </w:p>
        <w:p w:rsidR="00374757" w:rsidRPr="006214C3" w:rsidRDefault="00374757" w:rsidP="00915DC9">
          <w:pPr>
            <w:jc w:val="center"/>
          </w:pPr>
          <w:r w:rsidRPr="006214C3">
            <w:rPr>
              <w:sz w:val="22"/>
              <w:szCs w:val="22"/>
            </w:rPr>
            <w:t>ЦЕНТРАЛЬНЫЕ НАУЧНО-РЕСТАВРАЦИОННЫЕ</w:t>
          </w:r>
        </w:p>
        <w:p w:rsidR="00374757" w:rsidRPr="006214C3" w:rsidRDefault="00374757" w:rsidP="00915DC9">
          <w:pPr>
            <w:jc w:val="center"/>
          </w:pPr>
          <w:r w:rsidRPr="006214C3">
            <w:rPr>
              <w:sz w:val="22"/>
              <w:szCs w:val="22"/>
            </w:rPr>
            <w:t>ПРОЕКТНЫЕ   МАСТЕРСКИЕ</w:t>
          </w:r>
        </w:p>
        <w:p w:rsidR="00374757" w:rsidRDefault="00CF7F10" w:rsidP="00915DC9">
          <w:pPr>
            <w:tabs>
              <w:tab w:val="left" w:pos="2835"/>
            </w:tabs>
            <w:ind w:left="-142" w:firstLine="142"/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2093" type="#_x0000_t75" style="position:absolute;left:0;text-align:left;margin-left:-71.25pt;margin-top:-44.95pt;width:61.95pt;height:64.55pt;z-index:-1;visibility:visible;mso-wrap-distance-left:8.5pt" wrapcoords="-260 0 -260 21349 21600 21349 21600 0 -260 0">
                <v:imagedata r:id="rId1" o:title=""/>
                <w10:wrap type="tight" side="right"/>
              </v:shape>
            </w:pict>
          </w:r>
          <w:r w:rsidR="00374757">
            <w:rPr>
              <w:sz w:val="22"/>
              <w:szCs w:val="22"/>
            </w:rPr>
            <w:t xml:space="preserve">                                      ФГУП   </w:t>
          </w:r>
          <w:r w:rsidR="00374757" w:rsidRPr="006214C3">
            <w:rPr>
              <w:sz w:val="22"/>
              <w:szCs w:val="22"/>
            </w:rPr>
            <w:t>ЦНРПМ</w:t>
          </w:r>
        </w:p>
      </w:tc>
      <w:tc>
        <w:tcPr>
          <w:tcW w:w="99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74757" w:rsidRDefault="00374757" w:rsidP="00510F9E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СТАДИЯ</w:t>
          </w:r>
        </w:p>
      </w:tc>
      <w:tc>
        <w:tcPr>
          <w:tcW w:w="121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374757" w:rsidRDefault="004C037C" w:rsidP="00510F9E">
          <w:pPr>
            <w:jc w:val="center"/>
          </w:pPr>
          <w:r>
            <w:t>П</w:t>
          </w:r>
        </w:p>
      </w:tc>
      <w:tc>
        <w:tcPr>
          <w:tcW w:w="236" w:type="dxa"/>
          <w:vMerge w:val="restart"/>
          <w:tcBorders>
            <w:top w:val="nil"/>
            <w:left w:val="single" w:sz="4" w:space="0" w:color="auto"/>
            <w:right w:val="nil"/>
          </w:tcBorders>
          <w:vAlign w:val="center"/>
        </w:tcPr>
        <w:p w:rsidR="00374757" w:rsidRDefault="00374757" w:rsidP="00510F9E">
          <w:pPr>
            <w:rPr>
              <w:sz w:val="20"/>
            </w:rPr>
          </w:pPr>
        </w:p>
        <w:p w:rsidR="00374757" w:rsidRDefault="00374757" w:rsidP="007D19BB">
          <w:pPr>
            <w:jc w:val="center"/>
          </w:pPr>
        </w:p>
      </w:tc>
    </w:tr>
    <w:tr w:rsidR="00374757" w:rsidTr="00B21220">
      <w:trPr>
        <w:cantSplit/>
        <w:trHeight w:val="549"/>
      </w:trPr>
      <w:tc>
        <w:tcPr>
          <w:tcW w:w="7763" w:type="dxa"/>
          <w:gridSpan w:val="7"/>
          <w:vMerge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74757" w:rsidRDefault="00374757" w:rsidP="00510F9E"/>
      </w:tc>
      <w:tc>
        <w:tcPr>
          <w:tcW w:w="99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74757" w:rsidRPr="00E07304" w:rsidRDefault="00374757" w:rsidP="00510F9E">
          <w:pPr>
            <w:rPr>
              <w:sz w:val="16"/>
              <w:szCs w:val="16"/>
            </w:rPr>
          </w:pPr>
          <w:r w:rsidRPr="00E07304">
            <w:rPr>
              <w:sz w:val="16"/>
              <w:szCs w:val="16"/>
            </w:rPr>
            <w:t>АРХ.№</w:t>
          </w:r>
        </w:p>
      </w:tc>
      <w:tc>
        <w:tcPr>
          <w:tcW w:w="121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374757" w:rsidRPr="00DD004B" w:rsidRDefault="00374757" w:rsidP="00AE32C2">
          <w:pPr>
            <w:pStyle w:val="a3"/>
            <w:tabs>
              <w:tab w:val="clear" w:pos="4677"/>
              <w:tab w:val="clear" w:pos="9355"/>
            </w:tabs>
            <w:rPr>
              <w:szCs w:val="24"/>
              <w:lang w:val="ru-RU" w:eastAsia="ru-RU"/>
            </w:rPr>
          </w:pPr>
          <w:r w:rsidRPr="009C1A6A">
            <w:rPr>
              <w:szCs w:val="24"/>
              <w:lang w:val="ru-RU" w:eastAsia="ru-RU"/>
            </w:rPr>
            <w:t>88</w:t>
          </w:r>
        </w:p>
      </w:tc>
      <w:tc>
        <w:tcPr>
          <w:tcW w:w="236" w:type="dxa"/>
          <w:vMerge/>
          <w:tcBorders>
            <w:left w:val="single" w:sz="4" w:space="0" w:color="auto"/>
            <w:right w:val="nil"/>
          </w:tcBorders>
          <w:vAlign w:val="center"/>
        </w:tcPr>
        <w:p w:rsidR="00374757" w:rsidRPr="002E792E" w:rsidRDefault="00374757" w:rsidP="007D19BB">
          <w:pPr>
            <w:jc w:val="center"/>
          </w:pPr>
        </w:p>
      </w:tc>
    </w:tr>
    <w:tr w:rsidR="00374757" w:rsidTr="00B21220">
      <w:trPr>
        <w:cantSplit/>
        <w:trHeight w:val="503"/>
      </w:trPr>
      <w:tc>
        <w:tcPr>
          <w:tcW w:w="7763" w:type="dxa"/>
          <w:gridSpan w:val="7"/>
          <w:vMerge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74757" w:rsidRDefault="00374757" w:rsidP="00510F9E"/>
      </w:tc>
      <w:tc>
        <w:tcPr>
          <w:tcW w:w="99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74757" w:rsidRDefault="00374757" w:rsidP="00510F9E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Дата</w:t>
          </w:r>
        </w:p>
        <w:p w:rsidR="00374757" w:rsidRDefault="00374757" w:rsidP="00510F9E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выпуска</w:t>
          </w:r>
        </w:p>
      </w:tc>
      <w:tc>
        <w:tcPr>
          <w:tcW w:w="121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374757" w:rsidRPr="00D0761B" w:rsidRDefault="00374757" w:rsidP="004E40F7">
          <w:pPr>
            <w:jc w:val="center"/>
          </w:pPr>
          <w:r w:rsidRPr="00D0761B">
            <w:t>201</w:t>
          </w:r>
          <w:r w:rsidR="004E40F7">
            <w:t>5</w:t>
          </w:r>
          <w:r>
            <w:t xml:space="preserve"> г.</w:t>
          </w:r>
        </w:p>
      </w:tc>
      <w:tc>
        <w:tcPr>
          <w:tcW w:w="236" w:type="dxa"/>
          <w:vMerge/>
          <w:tcBorders>
            <w:left w:val="single" w:sz="4" w:space="0" w:color="auto"/>
            <w:right w:val="nil"/>
          </w:tcBorders>
          <w:vAlign w:val="center"/>
        </w:tcPr>
        <w:p w:rsidR="00374757" w:rsidRPr="00D0761B" w:rsidRDefault="00374757" w:rsidP="007D19BB">
          <w:pPr>
            <w:jc w:val="center"/>
          </w:pPr>
        </w:p>
      </w:tc>
    </w:tr>
    <w:tr w:rsidR="00374757" w:rsidTr="00B21220">
      <w:trPr>
        <w:cantSplit/>
        <w:trHeight w:val="216"/>
      </w:trPr>
      <w:tc>
        <w:tcPr>
          <w:tcW w:w="1267" w:type="dxa"/>
          <w:gridSpan w:val="2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374757" w:rsidRPr="00DD004B" w:rsidRDefault="00374757" w:rsidP="00510F9E">
          <w:pPr>
            <w:pStyle w:val="af3"/>
            <w:rPr>
              <w:color w:val="FF0000"/>
              <w:sz w:val="22"/>
              <w:szCs w:val="26"/>
              <w:lang w:val="ru-RU" w:eastAsia="ru-RU"/>
            </w:rPr>
          </w:pPr>
        </w:p>
      </w:tc>
      <w:tc>
        <w:tcPr>
          <w:tcW w:w="1268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74757" w:rsidRPr="00DD004B" w:rsidRDefault="00374757" w:rsidP="00510F9E">
          <w:pPr>
            <w:pStyle w:val="af3"/>
            <w:rPr>
              <w:color w:val="FF0000"/>
              <w:lang w:val="ru-RU" w:eastAsia="ru-RU"/>
            </w:rPr>
          </w:pPr>
        </w:p>
      </w:tc>
      <w:tc>
        <w:tcPr>
          <w:tcW w:w="5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74757" w:rsidRPr="00890AE7" w:rsidRDefault="00374757" w:rsidP="00510F9E">
          <w:pPr>
            <w:rPr>
              <w:szCs w:val="18"/>
            </w:rPr>
          </w:pPr>
        </w:p>
      </w:tc>
      <w:tc>
        <w:tcPr>
          <w:tcW w:w="51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74757" w:rsidRDefault="00374757" w:rsidP="00510F9E">
          <w:pPr>
            <w:rPr>
              <w:sz w:val="18"/>
              <w:szCs w:val="18"/>
            </w:rPr>
          </w:pPr>
        </w:p>
      </w:tc>
      <w:tc>
        <w:tcPr>
          <w:tcW w:w="6373" w:type="dxa"/>
          <w:gridSpan w:val="4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374757" w:rsidRPr="00D6754D" w:rsidRDefault="00374757" w:rsidP="00915DC9">
          <w:pPr>
            <w:autoSpaceDE w:val="0"/>
            <w:autoSpaceDN w:val="0"/>
            <w:adjustRightInd w:val="0"/>
            <w:rPr>
              <w:sz w:val="20"/>
            </w:rPr>
          </w:pPr>
          <w:r w:rsidRPr="00D6754D">
            <w:rPr>
              <w:iCs/>
            </w:rPr>
            <w:t xml:space="preserve">Заказчик: </w:t>
          </w:r>
          <w:r w:rsidRPr="00915DC9">
            <w:t xml:space="preserve"> Министерство культуры Российской Федерации</w:t>
          </w:r>
          <w:r>
            <w:t>.</w:t>
          </w:r>
        </w:p>
      </w:tc>
      <w:tc>
        <w:tcPr>
          <w:tcW w:w="236" w:type="dxa"/>
          <w:vMerge/>
          <w:tcBorders>
            <w:left w:val="single" w:sz="4" w:space="0" w:color="auto"/>
            <w:right w:val="nil"/>
          </w:tcBorders>
          <w:vAlign w:val="center"/>
        </w:tcPr>
        <w:p w:rsidR="00374757" w:rsidRDefault="00374757" w:rsidP="00510F9E">
          <w:pPr>
            <w:jc w:val="center"/>
            <w:rPr>
              <w:sz w:val="20"/>
            </w:rPr>
          </w:pPr>
        </w:p>
      </w:tc>
    </w:tr>
    <w:tr w:rsidR="00374757" w:rsidTr="00B21220">
      <w:trPr>
        <w:cantSplit/>
        <w:trHeight w:val="206"/>
      </w:trPr>
      <w:tc>
        <w:tcPr>
          <w:tcW w:w="1267" w:type="dxa"/>
          <w:gridSpan w:val="2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74757" w:rsidRPr="00DD004B" w:rsidRDefault="00374757" w:rsidP="00C46715">
          <w:pPr>
            <w:pStyle w:val="af3"/>
            <w:rPr>
              <w:lang w:val="ru-RU" w:eastAsia="ru-RU"/>
            </w:rPr>
          </w:pPr>
        </w:p>
      </w:tc>
      <w:tc>
        <w:tcPr>
          <w:tcW w:w="1268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74757" w:rsidRPr="00DD004B" w:rsidRDefault="00374757" w:rsidP="00C46715">
          <w:pPr>
            <w:pStyle w:val="af3"/>
            <w:rPr>
              <w:szCs w:val="16"/>
              <w:lang w:val="ru-RU" w:eastAsia="ru-RU"/>
            </w:rPr>
          </w:pPr>
        </w:p>
      </w:tc>
      <w:tc>
        <w:tcPr>
          <w:tcW w:w="5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74757" w:rsidRDefault="00374757" w:rsidP="00510F9E">
          <w:pPr>
            <w:rPr>
              <w:sz w:val="18"/>
              <w:szCs w:val="18"/>
            </w:rPr>
          </w:pPr>
        </w:p>
      </w:tc>
      <w:tc>
        <w:tcPr>
          <w:tcW w:w="51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74757" w:rsidRDefault="00374757" w:rsidP="00510F9E">
          <w:pPr>
            <w:rPr>
              <w:sz w:val="18"/>
              <w:szCs w:val="18"/>
            </w:rPr>
          </w:pPr>
        </w:p>
      </w:tc>
      <w:tc>
        <w:tcPr>
          <w:tcW w:w="6373" w:type="dxa"/>
          <w:gridSpan w:val="4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374757" w:rsidRPr="00D6754D" w:rsidRDefault="00374757" w:rsidP="00510F9E">
          <w:pPr>
            <w:rPr>
              <w:color w:val="FF0000"/>
            </w:rPr>
          </w:pPr>
        </w:p>
      </w:tc>
      <w:tc>
        <w:tcPr>
          <w:tcW w:w="236" w:type="dxa"/>
          <w:vMerge/>
          <w:tcBorders>
            <w:left w:val="single" w:sz="4" w:space="0" w:color="auto"/>
            <w:right w:val="nil"/>
          </w:tcBorders>
          <w:vAlign w:val="center"/>
        </w:tcPr>
        <w:p w:rsidR="00374757" w:rsidRDefault="00374757" w:rsidP="00510F9E"/>
      </w:tc>
    </w:tr>
    <w:tr w:rsidR="00374757" w:rsidTr="00B21220">
      <w:trPr>
        <w:cantSplit/>
        <w:trHeight w:val="206"/>
      </w:trPr>
      <w:tc>
        <w:tcPr>
          <w:tcW w:w="1267" w:type="dxa"/>
          <w:gridSpan w:val="2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74757" w:rsidRPr="00DD004B" w:rsidRDefault="00374757" w:rsidP="001D5610">
          <w:pPr>
            <w:pStyle w:val="af3"/>
            <w:rPr>
              <w:lang w:val="ru-RU" w:eastAsia="ru-RU"/>
            </w:rPr>
          </w:pPr>
        </w:p>
      </w:tc>
      <w:tc>
        <w:tcPr>
          <w:tcW w:w="1268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74757" w:rsidRPr="00DD004B" w:rsidRDefault="00374757" w:rsidP="00C46715">
          <w:pPr>
            <w:pStyle w:val="af3"/>
            <w:rPr>
              <w:sz w:val="16"/>
              <w:szCs w:val="16"/>
              <w:lang w:val="ru-RU" w:eastAsia="ru-RU"/>
            </w:rPr>
          </w:pPr>
        </w:p>
      </w:tc>
      <w:tc>
        <w:tcPr>
          <w:tcW w:w="5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74757" w:rsidRDefault="00374757" w:rsidP="00510F9E">
          <w:pPr>
            <w:rPr>
              <w:sz w:val="18"/>
              <w:szCs w:val="18"/>
            </w:rPr>
          </w:pPr>
        </w:p>
      </w:tc>
      <w:tc>
        <w:tcPr>
          <w:tcW w:w="51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74757" w:rsidRDefault="00374757" w:rsidP="00510F9E">
          <w:pPr>
            <w:rPr>
              <w:sz w:val="18"/>
              <w:szCs w:val="18"/>
            </w:rPr>
          </w:pPr>
        </w:p>
      </w:tc>
      <w:tc>
        <w:tcPr>
          <w:tcW w:w="6373" w:type="dxa"/>
          <w:gridSpan w:val="4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374757" w:rsidRPr="00D6754D" w:rsidRDefault="00374757" w:rsidP="00510F9E">
          <w:pPr>
            <w:rPr>
              <w:color w:val="FF0000"/>
            </w:rPr>
          </w:pPr>
        </w:p>
      </w:tc>
      <w:tc>
        <w:tcPr>
          <w:tcW w:w="236" w:type="dxa"/>
          <w:vMerge/>
          <w:tcBorders>
            <w:left w:val="single" w:sz="4" w:space="0" w:color="auto"/>
            <w:right w:val="nil"/>
          </w:tcBorders>
          <w:vAlign w:val="center"/>
        </w:tcPr>
        <w:p w:rsidR="00374757" w:rsidRDefault="00374757" w:rsidP="00510F9E"/>
      </w:tc>
    </w:tr>
    <w:tr w:rsidR="00A7484A" w:rsidTr="003A197E">
      <w:trPr>
        <w:cantSplit/>
        <w:trHeight w:val="201"/>
      </w:trPr>
      <w:tc>
        <w:tcPr>
          <w:tcW w:w="633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7484A" w:rsidRPr="00DD004B" w:rsidRDefault="00A7484A" w:rsidP="00A7484A">
          <w:pPr>
            <w:pStyle w:val="af3"/>
            <w:jc w:val="center"/>
            <w:rPr>
              <w:sz w:val="16"/>
              <w:szCs w:val="16"/>
              <w:lang w:val="ru-RU" w:eastAsia="ru-RU"/>
            </w:rPr>
          </w:pPr>
          <w:r w:rsidRPr="00AC3F83">
            <w:rPr>
              <w:sz w:val="16"/>
              <w:szCs w:val="16"/>
              <w:lang w:val="ru-RU" w:eastAsia="ru-RU"/>
            </w:rPr>
            <w:t>Изм</w:t>
          </w:r>
        </w:p>
      </w:tc>
      <w:tc>
        <w:tcPr>
          <w:tcW w:w="634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7484A" w:rsidRPr="00DD004B" w:rsidRDefault="00A7484A" w:rsidP="00A7484A">
          <w:pPr>
            <w:pStyle w:val="af3"/>
            <w:jc w:val="center"/>
            <w:rPr>
              <w:sz w:val="12"/>
              <w:szCs w:val="12"/>
              <w:lang w:val="ru-RU" w:eastAsia="ru-RU"/>
            </w:rPr>
          </w:pPr>
          <w:r w:rsidRPr="00AC3F83">
            <w:rPr>
              <w:sz w:val="12"/>
              <w:szCs w:val="12"/>
              <w:lang w:val="ru-RU" w:eastAsia="ru-RU"/>
            </w:rPr>
            <w:t>Кол.уч</w:t>
          </w:r>
        </w:p>
      </w:tc>
      <w:tc>
        <w:tcPr>
          <w:tcW w:w="6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7484A" w:rsidRPr="00DD004B" w:rsidRDefault="00A7484A" w:rsidP="00A7484A">
          <w:pPr>
            <w:pStyle w:val="af3"/>
            <w:jc w:val="center"/>
            <w:rPr>
              <w:sz w:val="16"/>
              <w:szCs w:val="16"/>
              <w:lang w:val="ru-RU" w:eastAsia="ru-RU"/>
            </w:rPr>
          </w:pPr>
          <w:r w:rsidRPr="00AC3F83">
            <w:rPr>
              <w:sz w:val="16"/>
              <w:szCs w:val="16"/>
              <w:lang w:val="ru-RU" w:eastAsia="ru-RU"/>
            </w:rPr>
            <w:t>Лист</w:t>
          </w:r>
        </w:p>
      </w:tc>
      <w:tc>
        <w:tcPr>
          <w:tcW w:w="6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7484A" w:rsidRPr="00DD004B" w:rsidRDefault="00A7484A" w:rsidP="00A7484A">
          <w:pPr>
            <w:pStyle w:val="af3"/>
            <w:jc w:val="center"/>
            <w:rPr>
              <w:sz w:val="14"/>
              <w:szCs w:val="14"/>
              <w:lang w:val="ru-RU" w:eastAsia="ru-RU"/>
            </w:rPr>
          </w:pPr>
          <w:r w:rsidRPr="006D7173">
            <w:rPr>
              <w:sz w:val="14"/>
              <w:szCs w:val="14"/>
              <w:lang w:val="en-US" w:eastAsia="ru-RU"/>
            </w:rPr>
            <w:t>N</w:t>
          </w:r>
          <w:r w:rsidRPr="00AC3F83">
            <w:rPr>
              <w:sz w:val="14"/>
              <w:szCs w:val="14"/>
              <w:lang w:val="ru-RU" w:eastAsia="ru-RU"/>
            </w:rPr>
            <w:t>док</w:t>
          </w:r>
        </w:p>
      </w:tc>
      <w:tc>
        <w:tcPr>
          <w:tcW w:w="5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7484A" w:rsidRPr="00A7484A" w:rsidRDefault="00A7484A" w:rsidP="00A7484A">
          <w:pPr>
            <w:pStyle w:val="af3"/>
            <w:jc w:val="center"/>
            <w:rPr>
              <w:sz w:val="14"/>
              <w:szCs w:val="14"/>
              <w:lang w:val="en-US" w:eastAsia="ru-RU"/>
            </w:rPr>
          </w:pPr>
          <w:r w:rsidRPr="00A7484A">
            <w:rPr>
              <w:sz w:val="14"/>
              <w:szCs w:val="14"/>
              <w:lang w:val="en-US" w:eastAsia="ru-RU"/>
            </w:rPr>
            <w:t>Подп</w:t>
          </w:r>
        </w:p>
      </w:tc>
      <w:tc>
        <w:tcPr>
          <w:tcW w:w="51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7484A" w:rsidRPr="00DD004B" w:rsidRDefault="00A7484A" w:rsidP="00A7484A">
          <w:pPr>
            <w:pStyle w:val="af3"/>
            <w:jc w:val="center"/>
            <w:rPr>
              <w:sz w:val="14"/>
              <w:szCs w:val="14"/>
              <w:lang w:val="ru-RU" w:eastAsia="ru-RU"/>
            </w:rPr>
          </w:pPr>
          <w:r w:rsidRPr="00A7484A">
            <w:rPr>
              <w:sz w:val="14"/>
              <w:szCs w:val="14"/>
              <w:lang w:val="en-US" w:eastAsia="ru-RU"/>
            </w:rPr>
            <w:t>Дат</w:t>
          </w:r>
          <w:r w:rsidRPr="00A7484A">
            <w:rPr>
              <w:sz w:val="14"/>
              <w:szCs w:val="14"/>
              <w:lang w:val="ru-RU" w:eastAsia="ru-RU"/>
            </w:rPr>
            <w:t>а</w:t>
          </w:r>
        </w:p>
      </w:tc>
      <w:tc>
        <w:tcPr>
          <w:tcW w:w="41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7484A" w:rsidRPr="000422F2" w:rsidRDefault="00A7484A" w:rsidP="00B639DE">
          <w:pPr>
            <w:jc w:val="center"/>
            <w:rPr>
              <w:sz w:val="16"/>
              <w:szCs w:val="16"/>
            </w:rPr>
          </w:pPr>
          <w:r w:rsidRPr="000422F2">
            <w:rPr>
              <w:sz w:val="16"/>
              <w:szCs w:val="16"/>
            </w:rPr>
            <w:t>Спасо-Преображенский Соловецкий ставропигиальный мужской монастырь.</w:t>
          </w:r>
          <w:r>
            <w:rPr>
              <w:sz w:val="16"/>
              <w:szCs w:val="16"/>
            </w:rPr>
            <w:t xml:space="preserve"> </w:t>
          </w:r>
          <w:r w:rsidRPr="002D6530">
            <w:rPr>
              <w:sz w:val="22"/>
              <w:szCs w:val="22"/>
            </w:rPr>
            <w:t xml:space="preserve"> </w:t>
          </w:r>
          <w:r w:rsidR="00B639DE">
            <w:rPr>
              <w:sz w:val="16"/>
              <w:szCs w:val="16"/>
            </w:rPr>
            <w:t>Никольская</w:t>
          </w:r>
          <w:r w:rsidR="003C756D">
            <w:rPr>
              <w:sz w:val="16"/>
              <w:szCs w:val="16"/>
            </w:rPr>
            <w:t xml:space="preserve"> башня</w:t>
          </w:r>
        </w:p>
      </w:tc>
      <w:tc>
        <w:tcPr>
          <w:tcW w:w="99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7484A" w:rsidRPr="00D6754D" w:rsidRDefault="00A7484A" w:rsidP="00A7484A">
          <w:pPr>
            <w:jc w:val="center"/>
          </w:pPr>
          <w:r w:rsidRPr="00D6754D">
            <w:rPr>
              <w:sz w:val="22"/>
              <w:szCs w:val="22"/>
            </w:rPr>
            <w:t>Марка</w:t>
          </w:r>
        </w:p>
        <w:p w:rsidR="00A7484A" w:rsidRPr="00D6754D" w:rsidRDefault="00A7484A" w:rsidP="00A7484A">
          <w:pPr>
            <w:jc w:val="center"/>
          </w:pPr>
          <w:r w:rsidRPr="00D6754D">
            <w:rPr>
              <w:sz w:val="22"/>
              <w:szCs w:val="22"/>
            </w:rPr>
            <w:t xml:space="preserve"> листа</w:t>
          </w:r>
        </w:p>
      </w:tc>
      <w:tc>
        <w:tcPr>
          <w:tcW w:w="1219" w:type="dxa"/>
          <w:gridSpan w:val="2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A7484A" w:rsidRPr="00D6754D" w:rsidRDefault="00A7484A" w:rsidP="00A7484A">
          <w:pPr>
            <w:jc w:val="center"/>
          </w:pPr>
          <w:r>
            <w:t>ВК</w:t>
          </w:r>
        </w:p>
      </w:tc>
      <w:tc>
        <w:tcPr>
          <w:tcW w:w="236" w:type="dxa"/>
          <w:vMerge/>
          <w:tcBorders>
            <w:left w:val="single" w:sz="4" w:space="0" w:color="auto"/>
            <w:right w:val="nil"/>
          </w:tcBorders>
          <w:vAlign w:val="center"/>
        </w:tcPr>
        <w:p w:rsidR="00A7484A" w:rsidRDefault="00A7484A" w:rsidP="00A7484A">
          <w:pPr>
            <w:jc w:val="center"/>
          </w:pPr>
        </w:p>
      </w:tc>
    </w:tr>
    <w:tr w:rsidR="00B0531C" w:rsidTr="00B21220">
      <w:trPr>
        <w:cantSplit/>
        <w:trHeight w:val="155"/>
      </w:trPr>
      <w:tc>
        <w:tcPr>
          <w:tcW w:w="1267" w:type="dxa"/>
          <w:gridSpan w:val="2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B0531C" w:rsidRPr="00DD004B" w:rsidRDefault="00B0531C" w:rsidP="00B0531C">
          <w:pPr>
            <w:pStyle w:val="af3"/>
            <w:rPr>
              <w:lang w:val="ru-RU" w:eastAsia="ru-RU"/>
            </w:rPr>
          </w:pPr>
          <w:r w:rsidRPr="009C1A6A">
            <w:rPr>
              <w:lang w:val="ru-RU" w:eastAsia="ru-RU"/>
            </w:rPr>
            <w:t>Выполнил</w:t>
          </w:r>
        </w:p>
      </w:tc>
      <w:tc>
        <w:tcPr>
          <w:tcW w:w="1268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B0531C" w:rsidRPr="00DD004B" w:rsidRDefault="00B0531C" w:rsidP="00B0531C">
          <w:pPr>
            <w:pStyle w:val="af3"/>
            <w:rPr>
              <w:szCs w:val="16"/>
              <w:lang w:val="ru-RU" w:eastAsia="ru-RU"/>
            </w:rPr>
          </w:pPr>
          <w:r w:rsidRPr="009C1A6A">
            <w:rPr>
              <w:szCs w:val="16"/>
              <w:lang w:val="ru-RU" w:eastAsia="ru-RU"/>
            </w:rPr>
            <w:t>Завидова</w:t>
          </w:r>
        </w:p>
      </w:tc>
      <w:tc>
        <w:tcPr>
          <w:tcW w:w="5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B0531C" w:rsidRDefault="00B0531C" w:rsidP="00B0531C">
          <w:pPr>
            <w:rPr>
              <w:sz w:val="18"/>
              <w:szCs w:val="18"/>
            </w:rPr>
          </w:pPr>
        </w:p>
      </w:tc>
      <w:tc>
        <w:tcPr>
          <w:tcW w:w="51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B0531C" w:rsidRDefault="00B0531C" w:rsidP="00B0531C">
          <w:pPr>
            <w:rPr>
              <w:sz w:val="18"/>
              <w:szCs w:val="18"/>
            </w:rPr>
          </w:pPr>
        </w:p>
      </w:tc>
      <w:tc>
        <w:tcPr>
          <w:tcW w:w="41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B0531C" w:rsidRPr="00FB5C38" w:rsidRDefault="00B0531C" w:rsidP="00B0531C"/>
      </w:tc>
      <w:tc>
        <w:tcPr>
          <w:tcW w:w="99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B0531C" w:rsidRDefault="00B0531C" w:rsidP="00B0531C"/>
      </w:tc>
      <w:tc>
        <w:tcPr>
          <w:tcW w:w="1219" w:type="dxa"/>
          <w:gridSpan w:val="2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B0531C" w:rsidRDefault="00B0531C" w:rsidP="00B0531C"/>
      </w:tc>
      <w:tc>
        <w:tcPr>
          <w:tcW w:w="236" w:type="dxa"/>
          <w:vMerge/>
          <w:tcBorders>
            <w:left w:val="single" w:sz="4" w:space="0" w:color="auto"/>
            <w:right w:val="nil"/>
          </w:tcBorders>
          <w:vAlign w:val="center"/>
        </w:tcPr>
        <w:p w:rsidR="00B0531C" w:rsidRDefault="00B0531C" w:rsidP="00B0531C"/>
      </w:tc>
    </w:tr>
    <w:tr w:rsidR="00B0531C" w:rsidTr="00B21220">
      <w:trPr>
        <w:cantSplit/>
        <w:trHeight w:val="205"/>
      </w:trPr>
      <w:tc>
        <w:tcPr>
          <w:tcW w:w="1267" w:type="dxa"/>
          <w:gridSpan w:val="2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B0531C" w:rsidRPr="00DD004B" w:rsidRDefault="00B0531C" w:rsidP="00B0531C">
          <w:pPr>
            <w:pStyle w:val="af3"/>
            <w:rPr>
              <w:lang w:val="ru-RU" w:eastAsia="ru-RU"/>
            </w:rPr>
          </w:pPr>
          <w:r w:rsidRPr="009C1A6A">
            <w:rPr>
              <w:lang w:val="ru-RU" w:eastAsia="ru-RU"/>
            </w:rPr>
            <w:t>ГИП</w:t>
          </w:r>
        </w:p>
      </w:tc>
      <w:tc>
        <w:tcPr>
          <w:tcW w:w="1268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B0531C" w:rsidRPr="00DD004B" w:rsidRDefault="00B0531C" w:rsidP="00B0531C">
          <w:pPr>
            <w:pStyle w:val="af3"/>
            <w:rPr>
              <w:sz w:val="16"/>
              <w:szCs w:val="16"/>
              <w:lang w:val="ru-RU" w:eastAsia="ru-RU"/>
            </w:rPr>
          </w:pPr>
          <w:r w:rsidRPr="009C1A6A">
            <w:rPr>
              <w:sz w:val="16"/>
              <w:szCs w:val="16"/>
              <w:lang w:val="ru-RU" w:eastAsia="ru-RU"/>
            </w:rPr>
            <w:t>Краснощекова</w:t>
          </w:r>
        </w:p>
      </w:tc>
      <w:tc>
        <w:tcPr>
          <w:tcW w:w="5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B0531C" w:rsidRDefault="00B0531C" w:rsidP="00B0531C">
          <w:pPr>
            <w:rPr>
              <w:sz w:val="18"/>
              <w:szCs w:val="18"/>
            </w:rPr>
          </w:pPr>
        </w:p>
      </w:tc>
      <w:tc>
        <w:tcPr>
          <w:tcW w:w="51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B0531C" w:rsidRDefault="00B0531C" w:rsidP="00B0531C">
          <w:pPr>
            <w:rPr>
              <w:sz w:val="18"/>
              <w:szCs w:val="18"/>
            </w:rPr>
          </w:pPr>
        </w:p>
      </w:tc>
      <w:tc>
        <w:tcPr>
          <w:tcW w:w="41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B0531C" w:rsidRPr="00DD004B" w:rsidRDefault="00B0531C" w:rsidP="00B0531C">
          <w:pPr>
            <w:pStyle w:val="af3"/>
            <w:ind w:left="-87" w:right="-99"/>
            <w:jc w:val="center"/>
            <w:rPr>
              <w:sz w:val="16"/>
              <w:szCs w:val="16"/>
              <w:lang w:val="ru-RU" w:eastAsia="ru-RU"/>
            </w:rPr>
          </w:pPr>
          <w:r w:rsidRPr="009C1A6A">
            <w:rPr>
              <w:sz w:val="16"/>
              <w:szCs w:val="16"/>
              <w:lang w:val="ru-RU" w:eastAsia="ru-RU"/>
            </w:rPr>
            <w:t>Архангельская обл., пос.Соловецкий</w:t>
          </w:r>
        </w:p>
      </w:tc>
      <w:tc>
        <w:tcPr>
          <w:tcW w:w="99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B0531C" w:rsidRDefault="00B0531C" w:rsidP="00B0531C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Масштаб</w:t>
          </w:r>
        </w:p>
      </w:tc>
      <w:tc>
        <w:tcPr>
          <w:tcW w:w="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B0531C" w:rsidRDefault="00B0531C" w:rsidP="00B0531C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Лист</w:t>
          </w:r>
        </w:p>
      </w:tc>
      <w:tc>
        <w:tcPr>
          <w:tcW w:w="65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B0531C" w:rsidRDefault="00B0531C" w:rsidP="00B0531C">
          <w:pPr>
            <w:ind w:left="-135"/>
            <w:jc w:val="center"/>
            <w:rPr>
              <w:sz w:val="14"/>
              <w:szCs w:val="14"/>
            </w:rPr>
          </w:pPr>
          <w:r>
            <w:rPr>
              <w:sz w:val="16"/>
              <w:szCs w:val="16"/>
            </w:rPr>
            <w:t>Листов</w:t>
          </w:r>
        </w:p>
      </w:tc>
      <w:tc>
        <w:tcPr>
          <w:tcW w:w="236" w:type="dxa"/>
          <w:vMerge/>
          <w:tcBorders>
            <w:left w:val="single" w:sz="4" w:space="0" w:color="auto"/>
            <w:right w:val="nil"/>
          </w:tcBorders>
          <w:vAlign w:val="center"/>
        </w:tcPr>
        <w:p w:rsidR="00B0531C" w:rsidRDefault="00B0531C" w:rsidP="00B0531C">
          <w:pPr>
            <w:jc w:val="center"/>
            <w:rPr>
              <w:sz w:val="14"/>
              <w:szCs w:val="14"/>
            </w:rPr>
          </w:pPr>
        </w:p>
      </w:tc>
    </w:tr>
    <w:tr w:rsidR="00374757" w:rsidTr="00B21220">
      <w:trPr>
        <w:cantSplit/>
        <w:trHeight w:val="240"/>
      </w:trPr>
      <w:tc>
        <w:tcPr>
          <w:tcW w:w="1267" w:type="dxa"/>
          <w:gridSpan w:val="2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74757" w:rsidRPr="00DD004B" w:rsidRDefault="00374757" w:rsidP="00C46715">
          <w:pPr>
            <w:pStyle w:val="af3"/>
            <w:autoSpaceDE w:val="0"/>
            <w:autoSpaceDN w:val="0"/>
            <w:rPr>
              <w:lang w:val="ru-RU" w:eastAsia="ru-RU"/>
            </w:rPr>
          </w:pPr>
        </w:p>
      </w:tc>
      <w:tc>
        <w:tcPr>
          <w:tcW w:w="1268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74757" w:rsidRDefault="00374757" w:rsidP="00C46715">
          <w:pPr>
            <w:rPr>
              <w:sz w:val="20"/>
              <w:szCs w:val="16"/>
            </w:rPr>
          </w:pPr>
        </w:p>
      </w:tc>
      <w:tc>
        <w:tcPr>
          <w:tcW w:w="5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74757" w:rsidRDefault="00374757" w:rsidP="00510F9E">
          <w:pPr>
            <w:jc w:val="center"/>
            <w:rPr>
              <w:sz w:val="18"/>
              <w:szCs w:val="18"/>
            </w:rPr>
          </w:pPr>
        </w:p>
      </w:tc>
      <w:tc>
        <w:tcPr>
          <w:tcW w:w="51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74757" w:rsidRDefault="00374757" w:rsidP="00510F9E">
          <w:pPr>
            <w:jc w:val="center"/>
            <w:rPr>
              <w:sz w:val="18"/>
              <w:szCs w:val="18"/>
            </w:rPr>
          </w:pPr>
        </w:p>
      </w:tc>
      <w:tc>
        <w:tcPr>
          <w:tcW w:w="416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374757" w:rsidRPr="00B0531C" w:rsidRDefault="0030203C" w:rsidP="00B00F29">
          <w:pPr>
            <w:ind w:left="-55"/>
            <w:jc w:val="center"/>
            <w:rPr>
              <w:sz w:val="22"/>
              <w:szCs w:val="22"/>
            </w:rPr>
          </w:pPr>
          <w:r w:rsidRPr="00B0531C">
            <w:rPr>
              <w:sz w:val="22"/>
              <w:szCs w:val="22"/>
            </w:rPr>
            <w:t xml:space="preserve">Водоснабжение и водоотведение. </w:t>
          </w:r>
        </w:p>
        <w:p w:rsidR="0030203C" w:rsidRPr="00E07304" w:rsidRDefault="0030203C" w:rsidP="00B00F29">
          <w:pPr>
            <w:ind w:left="-55"/>
            <w:jc w:val="center"/>
          </w:pPr>
          <w:r w:rsidRPr="00B0531C">
            <w:rPr>
              <w:sz w:val="22"/>
              <w:szCs w:val="22"/>
            </w:rPr>
            <w:t>Пожаротушение</w:t>
          </w:r>
          <w:r w:rsidR="001708C2">
            <w:rPr>
              <w:sz w:val="22"/>
              <w:szCs w:val="22"/>
            </w:rPr>
            <w:t>(сухотруб)</w:t>
          </w:r>
          <w:r w:rsidRPr="00B0531C">
            <w:rPr>
              <w:sz w:val="22"/>
              <w:szCs w:val="22"/>
            </w:rPr>
            <w:t>.</w:t>
          </w:r>
        </w:p>
      </w:tc>
      <w:tc>
        <w:tcPr>
          <w:tcW w:w="99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74757" w:rsidRPr="00166807" w:rsidRDefault="00374757" w:rsidP="00510F9E">
          <w:pPr>
            <w:jc w:val="center"/>
          </w:pPr>
          <w:r w:rsidRPr="00166807">
            <w:rPr>
              <w:sz w:val="22"/>
              <w:szCs w:val="22"/>
            </w:rPr>
            <w:t>-</w:t>
          </w:r>
        </w:p>
      </w:tc>
      <w:tc>
        <w:tcPr>
          <w:tcW w:w="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74757" w:rsidRDefault="00374757" w:rsidP="004C037C">
          <w:pPr>
            <w:jc w:val="center"/>
          </w:pPr>
          <w:r>
            <w:rPr>
              <w:sz w:val="22"/>
              <w:szCs w:val="22"/>
            </w:rPr>
            <w:t>1</w:t>
          </w:r>
        </w:p>
      </w:tc>
      <w:tc>
        <w:tcPr>
          <w:tcW w:w="65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374757" w:rsidRPr="008B7E8C" w:rsidRDefault="00C83713" w:rsidP="00571A42">
          <w:pPr>
            <w:jc w:val="center"/>
          </w:pPr>
          <w:r>
            <w:t>5</w:t>
          </w:r>
        </w:p>
      </w:tc>
      <w:tc>
        <w:tcPr>
          <w:tcW w:w="236" w:type="dxa"/>
          <w:vMerge/>
          <w:tcBorders>
            <w:left w:val="single" w:sz="4" w:space="0" w:color="auto"/>
            <w:right w:val="nil"/>
          </w:tcBorders>
          <w:vAlign w:val="center"/>
        </w:tcPr>
        <w:p w:rsidR="00374757" w:rsidRPr="00432C51" w:rsidRDefault="00374757" w:rsidP="00510F9E">
          <w:pPr>
            <w:jc w:val="center"/>
          </w:pPr>
        </w:p>
      </w:tc>
    </w:tr>
    <w:tr w:rsidR="004E40F7" w:rsidTr="00B21220">
      <w:trPr>
        <w:cantSplit/>
        <w:trHeight w:val="243"/>
      </w:trPr>
      <w:tc>
        <w:tcPr>
          <w:tcW w:w="1267" w:type="dxa"/>
          <w:gridSpan w:val="2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E40F7" w:rsidRPr="00DD004B" w:rsidRDefault="004E40F7" w:rsidP="004E40F7">
          <w:pPr>
            <w:pStyle w:val="af3"/>
            <w:autoSpaceDE w:val="0"/>
            <w:autoSpaceDN w:val="0"/>
            <w:rPr>
              <w:lang w:val="ru-RU" w:eastAsia="ru-RU"/>
            </w:rPr>
          </w:pPr>
        </w:p>
      </w:tc>
      <w:tc>
        <w:tcPr>
          <w:tcW w:w="1268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E40F7" w:rsidRPr="00A208A4" w:rsidRDefault="004E40F7" w:rsidP="004E40F7">
          <w:pPr>
            <w:rPr>
              <w:sz w:val="16"/>
              <w:szCs w:val="16"/>
            </w:rPr>
          </w:pPr>
        </w:p>
      </w:tc>
      <w:tc>
        <w:tcPr>
          <w:tcW w:w="5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E40F7" w:rsidRDefault="004E40F7" w:rsidP="004E40F7"/>
      </w:tc>
      <w:tc>
        <w:tcPr>
          <w:tcW w:w="51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E40F7" w:rsidRDefault="004E40F7" w:rsidP="004E40F7">
          <w:pPr>
            <w:jc w:val="center"/>
          </w:pPr>
        </w:p>
      </w:tc>
      <w:tc>
        <w:tcPr>
          <w:tcW w:w="4164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E40F7" w:rsidRPr="00E4549E" w:rsidRDefault="004E40F7" w:rsidP="004E40F7">
          <w:pPr>
            <w:jc w:val="center"/>
            <w:rPr>
              <w:color w:val="FF0000"/>
              <w:sz w:val="18"/>
            </w:rPr>
          </w:pPr>
        </w:p>
      </w:tc>
      <w:tc>
        <w:tcPr>
          <w:tcW w:w="2209" w:type="dxa"/>
          <w:gridSpan w:val="3"/>
          <w:vMerge w:val="restart"/>
          <w:tcBorders>
            <w:top w:val="single" w:sz="4" w:space="0" w:color="auto"/>
            <w:left w:val="single" w:sz="4" w:space="0" w:color="auto"/>
            <w:right w:val="nil"/>
          </w:tcBorders>
          <w:vAlign w:val="center"/>
        </w:tcPr>
        <w:p w:rsidR="004E40F7" w:rsidRDefault="004E40F7" w:rsidP="004E40F7">
          <w:pPr>
            <w:jc w:val="center"/>
          </w:pPr>
          <w:r>
            <w:t>ОИР</w:t>
          </w:r>
        </w:p>
      </w:tc>
      <w:tc>
        <w:tcPr>
          <w:tcW w:w="236" w:type="dxa"/>
          <w:vMerge/>
          <w:tcBorders>
            <w:left w:val="single" w:sz="4" w:space="0" w:color="auto"/>
            <w:right w:val="nil"/>
          </w:tcBorders>
          <w:vAlign w:val="center"/>
        </w:tcPr>
        <w:p w:rsidR="004E40F7" w:rsidRDefault="004E40F7" w:rsidP="004E40F7">
          <w:pPr>
            <w:jc w:val="center"/>
          </w:pPr>
        </w:p>
      </w:tc>
    </w:tr>
    <w:tr w:rsidR="004E40F7" w:rsidTr="00B21220">
      <w:trPr>
        <w:cantSplit/>
        <w:trHeight w:val="243"/>
      </w:trPr>
      <w:tc>
        <w:tcPr>
          <w:tcW w:w="1267" w:type="dxa"/>
          <w:gridSpan w:val="2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E40F7" w:rsidRPr="00DD004B" w:rsidRDefault="004E40F7" w:rsidP="004E40F7">
          <w:pPr>
            <w:pStyle w:val="af3"/>
            <w:autoSpaceDE w:val="0"/>
            <w:autoSpaceDN w:val="0"/>
            <w:rPr>
              <w:lang w:val="ru-RU" w:eastAsia="ru-RU"/>
            </w:rPr>
          </w:pPr>
        </w:p>
      </w:tc>
      <w:tc>
        <w:tcPr>
          <w:tcW w:w="1268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E40F7" w:rsidRPr="00A208A4" w:rsidRDefault="004E40F7" w:rsidP="004E40F7">
          <w:pPr>
            <w:rPr>
              <w:sz w:val="16"/>
              <w:szCs w:val="16"/>
            </w:rPr>
          </w:pPr>
        </w:p>
      </w:tc>
      <w:tc>
        <w:tcPr>
          <w:tcW w:w="5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E40F7" w:rsidRPr="00890AE7" w:rsidRDefault="004E40F7" w:rsidP="004E40F7">
          <w:pPr>
            <w:rPr>
              <w:sz w:val="28"/>
            </w:rPr>
          </w:pPr>
        </w:p>
      </w:tc>
      <w:tc>
        <w:tcPr>
          <w:tcW w:w="51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E40F7" w:rsidRDefault="004E40F7" w:rsidP="004E40F7">
          <w:pPr>
            <w:jc w:val="center"/>
          </w:pPr>
        </w:p>
      </w:tc>
      <w:tc>
        <w:tcPr>
          <w:tcW w:w="416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4E40F7" w:rsidRPr="0030203C" w:rsidRDefault="004C037C" w:rsidP="004E40F7">
          <w:pPr>
            <w:jc w:val="center"/>
          </w:pPr>
          <w:r>
            <w:t>Пояснительная записка</w:t>
          </w:r>
        </w:p>
      </w:tc>
      <w:tc>
        <w:tcPr>
          <w:tcW w:w="2209" w:type="dxa"/>
          <w:gridSpan w:val="3"/>
          <w:vMerge/>
          <w:tcBorders>
            <w:top w:val="single" w:sz="4" w:space="0" w:color="auto"/>
            <w:left w:val="single" w:sz="4" w:space="0" w:color="auto"/>
            <w:right w:val="nil"/>
          </w:tcBorders>
          <w:vAlign w:val="center"/>
        </w:tcPr>
        <w:p w:rsidR="004E40F7" w:rsidRDefault="004E40F7" w:rsidP="004E40F7">
          <w:pPr>
            <w:jc w:val="center"/>
          </w:pPr>
        </w:p>
      </w:tc>
      <w:tc>
        <w:tcPr>
          <w:tcW w:w="236" w:type="dxa"/>
          <w:vMerge/>
          <w:tcBorders>
            <w:left w:val="single" w:sz="4" w:space="0" w:color="auto"/>
            <w:right w:val="nil"/>
          </w:tcBorders>
          <w:vAlign w:val="center"/>
        </w:tcPr>
        <w:p w:rsidR="004E40F7" w:rsidRDefault="004E40F7" w:rsidP="004E40F7">
          <w:pPr>
            <w:jc w:val="center"/>
          </w:pPr>
        </w:p>
      </w:tc>
    </w:tr>
    <w:tr w:rsidR="004E40F7" w:rsidTr="00B21220">
      <w:trPr>
        <w:cantSplit/>
        <w:trHeight w:val="284"/>
      </w:trPr>
      <w:tc>
        <w:tcPr>
          <w:tcW w:w="1267" w:type="dxa"/>
          <w:gridSpan w:val="2"/>
          <w:tcBorders>
            <w:top w:val="single" w:sz="4" w:space="0" w:color="auto"/>
            <w:bottom w:val="nil"/>
            <w:right w:val="single" w:sz="4" w:space="0" w:color="auto"/>
          </w:tcBorders>
          <w:vAlign w:val="center"/>
        </w:tcPr>
        <w:p w:rsidR="004E40F7" w:rsidRPr="00DD004B" w:rsidRDefault="004E40F7" w:rsidP="004E40F7">
          <w:pPr>
            <w:pStyle w:val="af3"/>
            <w:rPr>
              <w:lang w:val="ru-RU" w:eastAsia="ru-RU"/>
            </w:rPr>
          </w:pPr>
        </w:p>
      </w:tc>
      <w:tc>
        <w:tcPr>
          <w:tcW w:w="1268" w:type="dxa"/>
          <w:gridSpan w:val="2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4E40F7" w:rsidRPr="00DD004B" w:rsidRDefault="004E40F7" w:rsidP="004E40F7">
          <w:pPr>
            <w:pStyle w:val="af3"/>
            <w:spacing w:before="120" w:line="276" w:lineRule="auto"/>
            <w:rPr>
              <w:sz w:val="16"/>
              <w:szCs w:val="16"/>
              <w:lang w:val="ru-RU" w:eastAsia="ru-RU"/>
            </w:rPr>
          </w:pPr>
        </w:p>
      </w:tc>
      <w:tc>
        <w:tcPr>
          <w:tcW w:w="550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4E40F7" w:rsidRDefault="004E40F7" w:rsidP="004E40F7">
          <w:pPr>
            <w:jc w:val="center"/>
          </w:pPr>
        </w:p>
      </w:tc>
      <w:tc>
        <w:tcPr>
          <w:tcW w:w="514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4E40F7" w:rsidRDefault="004E40F7" w:rsidP="004E40F7">
          <w:pPr>
            <w:jc w:val="center"/>
          </w:pPr>
        </w:p>
      </w:tc>
      <w:tc>
        <w:tcPr>
          <w:tcW w:w="4164" w:type="dxa"/>
          <w:vMerge/>
          <w:tcBorders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4E40F7" w:rsidRDefault="004E40F7" w:rsidP="004E40F7">
          <w:pPr>
            <w:spacing w:line="480" w:lineRule="auto"/>
            <w:jc w:val="center"/>
          </w:pPr>
        </w:p>
      </w:tc>
      <w:tc>
        <w:tcPr>
          <w:tcW w:w="2209" w:type="dxa"/>
          <w:gridSpan w:val="3"/>
          <w:vMerge/>
          <w:tcBorders>
            <w:left w:val="single" w:sz="4" w:space="0" w:color="auto"/>
            <w:bottom w:val="nil"/>
            <w:right w:val="nil"/>
          </w:tcBorders>
          <w:vAlign w:val="center"/>
        </w:tcPr>
        <w:p w:rsidR="004E40F7" w:rsidRDefault="004E40F7" w:rsidP="004E40F7">
          <w:pPr>
            <w:jc w:val="center"/>
          </w:pPr>
        </w:p>
      </w:tc>
      <w:tc>
        <w:tcPr>
          <w:tcW w:w="236" w:type="dxa"/>
          <w:vMerge/>
          <w:tcBorders>
            <w:left w:val="single" w:sz="4" w:space="0" w:color="auto"/>
            <w:bottom w:val="nil"/>
            <w:right w:val="nil"/>
          </w:tcBorders>
          <w:vAlign w:val="center"/>
        </w:tcPr>
        <w:p w:rsidR="004E40F7" w:rsidRDefault="004E40F7" w:rsidP="004E40F7">
          <w:pPr>
            <w:jc w:val="center"/>
          </w:pPr>
        </w:p>
      </w:tc>
    </w:tr>
  </w:tbl>
  <w:p w:rsidR="00374757" w:rsidRDefault="00CF7F10">
    <w:pPr>
      <w:pStyle w:val="a5"/>
    </w:pPr>
    <w:r>
      <w:rPr>
        <w:noProof/>
      </w:rPr>
      <w:pict>
        <v:rect id="Rectangle 75" o:spid="_x0000_s2094" style="position:absolute;margin-left:-44.8pt;margin-top:-139.4pt;width:10.95pt;height:93.05pt;z-index: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" stroked="f" strokeweight=".5pt">
          <v:textbox style="layout-flow:vertical;mso-layout-flow-alt:bottom-to-top" inset="0,0,0,0">
            <w:txbxContent>
              <w:p w:rsidR="00374757" w:rsidRPr="007C0C55" w:rsidRDefault="00374757" w:rsidP="00936DFA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20"/>
                  </w:rPr>
                </w:pPr>
                <w:r w:rsidRPr="007C0C55">
                  <w:rPr>
                    <w:rFonts w:ascii="Times New Roman" w:hAnsi="Times New Roman"/>
                    <w:i w:val="0"/>
                    <w:sz w:val="20"/>
                  </w:rPr>
                  <w:t>Подпись и Дата</w:t>
                </w:r>
              </w:p>
            </w:txbxContent>
          </v:textbox>
        </v:rect>
      </w:pict>
    </w:r>
    <w:r>
      <w:rPr>
        <w:noProof/>
      </w:rPr>
      <w:pict>
        <v:rect id="Rectangle 228" o:spid="_x0000_s2095" style="position:absolute;margin-left:45.25pt;margin-top:57.7pt;width:49.7pt;height:8.5pt;z-index:59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" stroked="f" strokeweight=".5pt">
          <v:textbox inset="0,0,0,0">
            <w:txbxContent>
              <w:p w:rsidR="00374757" w:rsidRDefault="00374757">
                <w:pPr>
                  <w:pStyle w:val="PamkaSmall"/>
                </w:pPr>
                <w:r>
                  <w:t xml:space="preserve"> </w:t>
                </w:r>
              </w:p>
            </w:txbxContent>
          </v:textbox>
        </v:rect>
      </w:pict>
    </w:r>
    <w:r>
      <w:rPr>
        <w:noProof/>
      </w:rPr>
      <w:pict>
        <v:rect id="Rectangle 223" o:spid="_x0000_s2096" style="position:absolute;margin-left:0;margin-top:57.7pt;width:36.2pt;height:9.05pt;z-index:5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" stroked="f" strokeweight=".5pt">
          <v:textbox inset="0,1pt,0,1pt">
            <w:txbxContent>
              <w:p w:rsidR="00374757" w:rsidRDefault="00374757">
                <w:pPr>
                  <w:pStyle w:val="PamkaSmall"/>
                </w:pPr>
                <w:r>
                  <w:t>ГИП</w:t>
                </w:r>
              </w:p>
            </w:txbxContent>
          </v:textbox>
        </v:rect>
      </w:pict>
    </w:r>
    <w:r>
      <w:rPr>
        <w:noProof/>
      </w:rPr>
      <w:pict>
        <v:line id="Line 100" o:spid="_x0000_s2097" style="position:absolute;z-index:9;visibility:visible;mso-position-horizontal-relative:text;mso-position-vertical-relative:text" from="-12.2pt,24.85pt" to="172.05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" strokeweight=".57pt">
          <v:stroke startarrowwidth="narrow" startarrowlength="short" endarrowwidth="narrow" endarrowlength="short"/>
        </v:line>
      </w:pict>
    </w:r>
    <w:r>
      <w:rPr>
        <w:noProof/>
      </w:rPr>
      <w:pict>
        <v:line id="Line 95" o:spid="_x0000_s2098" style="position:absolute;z-index:8;visibility:visible;mso-position-horizontal-relative:text;mso-position-vertical-relative:text" from="-12.1pt,53.2pt" to="172.15pt,5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" strokeweight=".57pt">
          <v:stroke startarrowwidth="narrow" startarrowlength="short" endarrowwidth="narrow" endarrowlength="short"/>
        </v:line>
      </w:pict>
    </w:r>
    <w:r>
      <w:rPr>
        <w:noProof/>
      </w:rPr>
      <w:pict>
        <v:line id="Line 123" o:spid="_x0000_s2099" style="position:absolute;z-index:21;visibility:visible;mso-position-horizontal-relative:text;mso-position-vertical-relative:text" from="-53.6pt,-329.8pt" to="-12.5pt,-3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XvJKwIAAGU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22" o:spid="_x0000_s2100" style="position:absolute;z-index:20;visibility:visible;mso-position-horizontal-relative:text;mso-position-vertical-relative:text" from="-53.25pt,-273.1pt" to="-12.15pt,-27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16" o:spid="_x0000_s2101" style="position:absolute;z-index:14;visibility:visible;mso-position-horizontal-relative:text;mso-position-vertical-relative:text" from="-46.15pt,-144.45pt" to="-12.15pt,-1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15" o:spid="_x0000_s2102" style="position:absolute;z-index:13;visibility:visible;mso-position-horizontal-relative:text;mso-position-vertical-relative:text" from="-46.1pt,-46.35pt" to="-12.1pt,-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14" o:spid="_x0000_s2103" style="position:absolute;z-index:12;visibility:visible;mso-position-horizontal-relative:text;mso-position-vertical-relative:text" from="-65.75pt,-216.5pt" to="-11.9pt,-2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13" o:spid="_x0000_s2104" style="position:absolute;z-index:11;visibility:visible;mso-position-horizontal-relative:text;mso-position-vertical-relative:text" from="-33.9pt,-215.9pt" to="-33.85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12" o:spid="_x0000_s2105" style="position:absolute;z-index:10;visibility:visible;mso-position-horizontal-relative:text;mso-position-vertical-relative:text" from="-45.75pt,-216.05pt" to="-45.7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78" o:spid="_x0000_s2106" style="position:absolute;z-index:6;visibility:visible;mso-position-horizontal-relative:text;mso-position-vertical-relative:text" from="-46.05pt,24.9pt" to="489.7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rect id="Rectangle 76" o:spid="_x0000_s2107" style="position:absolute;margin-left:-45pt;margin-top:-39pt;width:10.5pt;height:52.7pt;z-index: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" stroked="f" strokeweight=".5pt">
          <v:textbox style="layout-flow:vertical;mso-layout-flow-alt:bottom-to-top" inset="0,0,0,0">
            <w:txbxContent>
              <w:p w:rsidR="00374757" w:rsidRPr="007C0C55" w:rsidRDefault="00374757">
                <w:pPr>
                  <w:pStyle w:val="PamkaSmall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7C0C55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Инв. № подл.</w:t>
                </w:r>
              </w:p>
            </w:txbxContent>
          </v:textbox>
        </v:rect>
      </w:pict>
    </w:r>
    <w:r>
      <w:rPr>
        <w:noProof/>
      </w:rPr>
      <w:pict>
        <v:rect id="Rectangle 74" o:spid="_x0000_s2108" style="position:absolute;margin-left:-44.95pt;margin-top:-208.35pt;width:10.5pt;height:52.7pt;z-index: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" stroked="f" strokeweight=".5pt">
          <v:textbox style="layout-flow:vertical;mso-layout-flow-alt:bottom-to-top" inset="0,0,0,0">
            <w:txbxContent>
              <w:p w:rsidR="00374757" w:rsidRPr="007C0C55" w:rsidRDefault="00374757">
                <w:pPr>
                  <w:pStyle w:val="PamkaSmall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7C0C55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Взам. инв. №</w:t>
                </w:r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04B" w:rsidRDefault="00DD004B">
      <w:r>
        <w:separator/>
      </w:r>
    </w:p>
  </w:footnote>
  <w:footnote w:type="continuationSeparator" w:id="0">
    <w:p w:rsidR="00DD004B" w:rsidRDefault="00DD00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757" w:rsidRDefault="00CF7F10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73" o:spid="_x0000_s2049" type="#_x0000_t202" style="position:absolute;margin-left:462.55pt;margin-top:-7.95pt;width:34.6pt;height:14.2pt;z-index:5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" filled="f" stroked="f">
          <v:textbox inset="0,0,0,0">
            <w:txbxContent>
              <w:p w:rsidR="00374757" w:rsidRDefault="00374757"/>
            </w:txbxContent>
          </v:textbox>
        </v:shape>
      </w:pict>
    </w:r>
    <w:r>
      <w:rPr>
        <w:noProof/>
      </w:rPr>
      <w:pict>
        <v:line id="Line 171" o:spid="_x0000_s2050" style="position:absolute;z-index:55;visibility:visible" from="-11.35pt,-12.3pt" to="490.4pt,-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47" o:spid="_x0000_s2051" style="position:absolute;z-index:31;visibility:visible" from="489.7pt,-12.75pt" to="489.7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" strokeweight=".4mm">
          <v:stroke startarrowwidth="narrow" startarrowlength="short" endarrowwidth="narrow" endarrowlength="short"/>
        </v:line>
      </w:pict>
    </w:r>
    <w:r>
      <w:rPr>
        <w:noProof/>
      </w:rPr>
      <w:pict>
        <v:line id="Line 145" o:spid="_x0000_s2052" style="position:absolute;z-index:29;visibility:visible" from="-11.25pt,-12.45pt" to="-11.2pt,7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1qfMAIAAGg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" strokeweight="1.13pt">
          <v:stroke startarrowwidth="narrow" startarrowlength="short" endarrowwidth="narrow" endarrowlength="short"/>
        </v:lin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757" w:rsidRDefault="00CF7F10">
    <w:pPr>
      <w:pStyle w:val="a3"/>
      <w:ind w:left="-284"/>
    </w:pPr>
    <w:r>
      <w:rPr>
        <w:noProof/>
      </w:rPr>
      <w:pict>
        <v:rect id="Rectangle 73" o:spid="_x0000_s2083" style="position:absolute;left:0;text-align:left;margin-left:-64.6pt;margin-top:362.05pt;width:10.5pt;height:174.5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" stroked="f" strokeweight=".5pt">
          <v:textbox style="layout-flow:vertical;mso-layout-flow-alt:bottom-to-top" inset="0,0,0,0">
            <w:txbxContent>
              <w:p w:rsidR="00374757" w:rsidRPr="007C0C55" w:rsidRDefault="00374757" w:rsidP="00936DFA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20"/>
                  </w:rPr>
                </w:pPr>
                <w:r w:rsidRPr="007C0C55">
                  <w:rPr>
                    <w:rFonts w:ascii="Times New Roman" w:hAnsi="Times New Roman"/>
                    <w:i w:val="0"/>
                    <w:sz w:val="20"/>
                  </w:rPr>
                  <w:t>С</w:t>
                </w:r>
                <w:r>
                  <w:rPr>
                    <w:rFonts w:ascii="Times New Roman" w:hAnsi="Times New Roman"/>
                    <w:i w:val="0"/>
                    <w:sz w:val="20"/>
                  </w:rPr>
                  <w:t>ОГЛАСОВАНО:</w:t>
                </w:r>
              </w:p>
            </w:txbxContent>
          </v:textbox>
        </v:rect>
      </w:pict>
    </w:r>
    <w:r>
      <w:rPr>
        <w:noProof/>
      </w:rPr>
      <w:pict>
        <v:line id="Line 127" o:spid="_x0000_s2084" style="position:absolute;left:0;text-align:left;z-index:23;visibility:visible" from="-12.2pt,-11.25pt" to="489.55pt,-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24" o:spid="_x0000_s2085" style="position:absolute;left:0;text-align:left;z-index:22;visibility:visible" from="-53.3pt,380.35pt" to="-12.2pt,3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21" o:spid="_x0000_s2086" style="position:absolute;left:0;text-align:left;z-index:19;visibility:visible" from="-25.2pt,356.1pt" to="-25.15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20" o:spid="_x0000_s2087" style="position:absolute;left:0;text-align:left;z-index:18;visibility:visible" from="-39.1pt,356.1pt" to="-39.05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19" o:spid="_x0000_s2088" style="position:absolute;left:0;text-align:left;z-index:17;visibility:visible" from="-53.25pt,356.1pt" to="-53.2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18" o:spid="_x0000_s2089" style="position:absolute;left:0;text-align:left;z-index:16;visibility:visible" from="-65.45pt,356.1pt" to="-65.4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17" o:spid="_x0000_s2090" style="position:absolute;left:0;text-align:left;z-index:15;visibility:visible" from="-65.75pt,355.8pt" to="-11.9pt,3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yAQKwIAAGU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79" o:spid="_x0000_s2091" style="position:absolute;left:0;text-align:left;z-index:7;visibility:visible" from="488.85pt,-11.7pt" to="488.9pt,78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" strokeweight=".4mm">
          <v:stroke startarrowwidth="narrow" startarrowlength="short" endarrowwidth="narrow" endarrowlength="short"/>
        </v:line>
      </w:pict>
    </w:r>
    <w:r>
      <w:rPr>
        <w:noProof/>
      </w:rPr>
      <w:pict>
        <v:line id="Line 77" o:spid="_x0000_s2092" style="position:absolute;left:0;text-align:left;z-index:5;visibility:visible" from="-12.1pt,-11.4pt" to="-12.05pt,78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" strokeweight="1.13pt">
          <v:stroke startarrowwidth="narrow" startarrowlength="short" endarrowwidth="narrow" endarrowlength="short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6"/>
    <w:lvl w:ilvl="0">
      <w:start w:val="6"/>
      <w:numFmt w:val="decimal"/>
      <w:lvlText w:val="%1."/>
      <w:lvlJc w:val="left"/>
      <w:pPr>
        <w:tabs>
          <w:tab w:val="num" w:pos="1779"/>
        </w:tabs>
        <w:ind w:left="1779" w:hanging="360"/>
      </w:pPr>
      <w:rPr>
        <w:rFonts w:cs="Times New Roman"/>
      </w:rPr>
    </w:lvl>
  </w:abstractNum>
  <w:abstractNum w:abstractNumId="1">
    <w:nsid w:val="00000003"/>
    <w:multiLevelType w:val="singleLevel"/>
    <w:tmpl w:val="00000003"/>
    <w:name w:val="WW8Num35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</w:abstractNum>
  <w:abstractNum w:abstractNumId="2">
    <w:nsid w:val="00000004"/>
    <w:multiLevelType w:val="singleLevel"/>
    <w:tmpl w:val="00000004"/>
    <w:name w:val="WW8Num3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</w:abstractNum>
  <w:abstractNum w:abstractNumId="3">
    <w:nsid w:val="22E02B3A"/>
    <w:multiLevelType w:val="multilevel"/>
    <w:tmpl w:val="CB9471B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4">
    <w:nsid w:val="360929F8"/>
    <w:multiLevelType w:val="hybridMultilevel"/>
    <w:tmpl w:val="8542B042"/>
    <w:lvl w:ilvl="0" w:tplc="ECFAF4F2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341"/>
        </w:tabs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061"/>
        </w:tabs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781"/>
        </w:tabs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501"/>
        </w:tabs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221"/>
        </w:tabs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941"/>
        </w:tabs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661"/>
        </w:tabs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381"/>
        </w:tabs>
        <w:ind w:left="9381" w:hanging="180"/>
      </w:pPr>
    </w:lvl>
  </w:abstractNum>
  <w:abstractNum w:abstractNumId="5">
    <w:nsid w:val="3D3C64DE"/>
    <w:multiLevelType w:val="hybridMultilevel"/>
    <w:tmpl w:val="3252E45A"/>
    <w:lvl w:ilvl="0" w:tplc="EF2052C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520C6DBC"/>
    <w:multiLevelType w:val="hybridMultilevel"/>
    <w:tmpl w:val="6D62BD52"/>
    <w:lvl w:ilvl="0" w:tplc="B8681E8E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7">
    <w:nsid w:val="58CC55C4"/>
    <w:multiLevelType w:val="multilevel"/>
    <w:tmpl w:val="CB9471B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8">
    <w:nsid w:val="5B2E3B0E"/>
    <w:multiLevelType w:val="hybridMultilevel"/>
    <w:tmpl w:val="02B41B86"/>
    <w:lvl w:ilvl="0" w:tplc="4F96C51A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>
    <w:nsid w:val="60F024DE"/>
    <w:multiLevelType w:val="hybridMultilevel"/>
    <w:tmpl w:val="FD868884"/>
    <w:lvl w:ilvl="0" w:tplc="9930613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63E770FA"/>
    <w:multiLevelType w:val="multilevel"/>
    <w:tmpl w:val="D7DA45B0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6FF722C2"/>
    <w:multiLevelType w:val="hybridMultilevel"/>
    <w:tmpl w:val="294CACD2"/>
    <w:lvl w:ilvl="0" w:tplc="9FEC9D4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10"/>
  </w:num>
  <w:num w:numId="5">
    <w:abstractNumId w:val="8"/>
  </w:num>
  <w:num w:numId="6">
    <w:abstractNumId w:val="5"/>
  </w:num>
  <w:num w:numId="7">
    <w:abstractNumId w:val="3"/>
  </w:num>
  <w:num w:numId="8">
    <w:abstractNumId w:val="4"/>
  </w:num>
  <w:num w:numId="9">
    <w:abstractNumId w:val="1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rawingGridHorizontalSpacing w:val="28"/>
  <w:drawingGridVerticalSpacing w:val="28"/>
  <w:noPunctuationKerning/>
  <w:characterSpacingControl w:val="doNotCompress"/>
  <w:hdrShapeDefaults>
    <o:shapedefaults v:ext="edit" spidmax="2253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D5"/>
    <w:rsid w:val="00003EA0"/>
    <w:rsid w:val="00006129"/>
    <w:rsid w:val="0000706E"/>
    <w:rsid w:val="00007B4E"/>
    <w:rsid w:val="00011814"/>
    <w:rsid w:val="000118E3"/>
    <w:rsid w:val="00011FB9"/>
    <w:rsid w:val="0002162C"/>
    <w:rsid w:val="00023CB4"/>
    <w:rsid w:val="00032B29"/>
    <w:rsid w:val="000337F8"/>
    <w:rsid w:val="000376D9"/>
    <w:rsid w:val="000377B4"/>
    <w:rsid w:val="000422F2"/>
    <w:rsid w:val="00043762"/>
    <w:rsid w:val="000466D0"/>
    <w:rsid w:val="0004764C"/>
    <w:rsid w:val="0004793B"/>
    <w:rsid w:val="00054161"/>
    <w:rsid w:val="000545F6"/>
    <w:rsid w:val="00056DDB"/>
    <w:rsid w:val="00060E9C"/>
    <w:rsid w:val="00061E77"/>
    <w:rsid w:val="00062899"/>
    <w:rsid w:val="00063285"/>
    <w:rsid w:val="00064C58"/>
    <w:rsid w:val="0007058E"/>
    <w:rsid w:val="000709E0"/>
    <w:rsid w:val="00073D58"/>
    <w:rsid w:val="000833A4"/>
    <w:rsid w:val="00090A3E"/>
    <w:rsid w:val="000912F9"/>
    <w:rsid w:val="00092D55"/>
    <w:rsid w:val="000969A5"/>
    <w:rsid w:val="000A1597"/>
    <w:rsid w:val="000A2932"/>
    <w:rsid w:val="000A5A8F"/>
    <w:rsid w:val="000B4E83"/>
    <w:rsid w:val="000B6761"/>
    <w:rsid w:val="000C28E8"/>
    <w:rsid w:val="000D5C7F"/>
    <w:rsid w:val="000E3991"/>
    <w:rsid w:val="000E53A9"/>
    <w:rsid w:val="000E5E03"/>
    <w:rsid w:val="0010018C"/>
    <w:rsid w:val="001002DA"/>
    <w:rsid w:val="0010327F"/>
    <w:rsid w:val="0010584A"/>
    <w:rsid w:val="00107971"/>
    <w:rsid w:val="0011028F"/>
    <w:rsid w:val="0011140A"/>
    <w:rsid w:val="001117EF"/>
    <w:rsid w:val="00111F65"/>
    <w:rsid w:val="00114BBE"/>
    <w:rsid w:val="001163D0"/>
    <w:rsid w:val="00122049"/>
    <w:rsid w:val="00125CB4"/>
    <w:rsid w:val="00125FA6"/>
    <w:rsid w:val="001340BF"/>
    <w:rsid w:val="001412D7"/>
    <w:rsid w:val="0014685A"/>
    <w:rsid w:val="001545E1"/>
    <w:rsid w:val="001576EE"/>
    <w:rsid w:val="001577EE"/>
    <w:rsid w:val="0015792D"/>
    <w:rsid w:val="00157D30"/>
    <w:rsid w:val="00166807"/>
    <w:rsid w:val="001708C2"/>
    <w:rsid w:val="00170F69"/>
    <w:rsid w:val="00173D44"/>
    <w:rsid w:val="001747E8"/>
    <w:rsid w:val="001772DB"/>
    <w:rsid w:val="00180647"/>
    <w:rsid w:val="0018436A"/>
    <w:rsid w:val="00184C0D"/>
    <w:rsid w:val="001934B5"/>
    <w:rsid w:val="00193678"/>
    <w:rsid w:val="001959E9"/>
    <w:rsid w:val="001961E8"/>
    <w:rsid w:val="00196C5F"/>
    <w:rsid w:val="001A190E"/>
    <w:rsid w:val="001A57B2"/>
    <w:rsid w:val="001A7D29"/>
    <w:rsid w:val="001B0C1B"/>
    <w:rsid w:val="001B1240"/>
    <w:rsid w:val="001B6A3B"/>
    <w:rsid w:val="001B71F0"/>
    <w:rsid w:val="001C1DEC"/>
    <w:rsid w:val="001C1E0E"/>
    <w:rsid w:val="001C3EE5"/>
    <w:rsid w:val="001D1979"/>
    <w:rsid w:val="001D240E"/>
    <w:rsid w:val="001D42FF"/>
    <w:rsid w:val="001D50FC"/>
    <w:rsid w:val="001D5610"/>
    <w:rsid w:val="001E2A65"/>
    <w:rsid w:val="001E78B9"/>
    <w:rsid w:val="001F144E"/>
    <w:rsid w:val="001F7C42"/>
    <w:rsid w:val="002000A3"/>
    <w:rsid w:val="0020062E"/>
    <w:rsid w:val="002056A2"/>
    <w:rsid w:val="002065B1"/>
    <w:rsid w:val="00206BB0"/>
    <w:rsid w:val="0020734A"/>
    <w:rsid w:val="0021171A"/>
    <w:rsid w:val="00213E64"/>
    <w:rsid w:val="002156CD"/>
    <w:rsid w:val="00215E91"/>
    <w:rsid w:val="00215FB0"/>
    <w:rsid w:val="0021743F"/>
    <w:rsid w:val="0022222C"/>
    <w:rsid w:val="00222692"/>
    <w:rsid w:val="002240F0"/>
    <w:rsid w:val="00235DF4"/>
    <w:rsid w:val="00235EE3"/>
    <w:rsid w:val="00236780"/>
    <w:rsid w:val="00241CDF"/>
    <w:rsid w:val="00241D95"/>
    <w:rsid w:val="00245841"/>
    <w:rsid w:val="00245D65"/>
    <w:rsid w:val="00250588"/>
    <w:rsid w:val="002514CF"/>
    <w:rsid w:val="00262C54"/>
    <w:rsid w:val="00280084"/>
    <w:rsid w:val="00281C8A"/>
    <w:rsid w:val="00282353"/>
    <w:rsid w:val="00282E3C"/>
    <w:rsid w:val="00285499"/>
    <w:rsid w:val="002868F9"/>
    <w:rsid w:val="00286D34"/>
    <w:rsid w:val="002A2461"/>
    <w:rsid w:val="002A495A"/>
    <w:rsid w:val="002A73AA"/>
    <w:rsid w:val="002A7829"/>
    <w:rsid w:val="002B097E"/>
    <w:rsid w:val="002B450E"/>
    <w:rsid w:val="002B530B"/>
    <w:rsid w:val="002B7119"/>
    <w:rsid w:val="002C2ACF"/>
    <w:rsid w:val="002D1DA3"/>
    <w:rsid w:val="002D6771"/>
    <w:rsid w:val="002E0933"/>
    <w:rsid w:val="002E1998"/>
    <w:rsid w:val="002E60B9"/>
    <w:rsid w:val="002E6713"/>
    <w:rsid w:val="002E792E"/>
    <w:rsid w:val="002F1C89"/>
    <w:rsid w:val="002F5197"/>
    <w:rsid w:val="00300ED8"/>
    <w:rsid w:val="0030203C"/>
    <w:rsid w:val="0030404E"/>
    <w:rsid w:val="00305DD9"/>
    <w:rsid w:val="003207C3"/>
    <w:rsid w:val="00320EE6"/>
    <w:rsid w:val="003311B6"/>
    <w:rsid w:val="0033204D"/>
    <w:rsid w:val="003325C9"/>
    <w:rsid w:val="0034034D"/>
    <w:rsid w:val="00344EFE"/>
    <w:rsid w:val="0035531D"/>
    <w:rsid w:val="00355768"/>
    <w:rsid w:val="0036195D"/>
    <w:rsid w:val="00364165"/>
    <w:rsid w:val="00370B32"/>
    <w:rsid w:val="00371EA3"/>
    <w:rsid w:val="00374757"/>
    <w:rsid w:val="00374D95"/>
    <w:rsid w:val="00380AE7"/>
    <w:rsid w:val="00380E9D"/>
    <w:rsid w:val="0038620F"/>
    <w:rsid w:val="0038624D"/>
    <w:rsid w:val="00392493"/>
    <w:rsid w:val="003938E4"/>
    <w:rsid w:val="00393EBF"/>
    <w:rsid w:val="0039532B"/>
    <w:rsid w:val="003A5D24"/>
    <w:rsid w:val="003B047C"/>
    <w:rsid w:val="003B2DCC"/>
    <w:rsid w:val="003C18FC"/>
    <w:rsid w:val="003C3EBE"/>
    <w:rsid w:val="003C756D"/>
    <w:rsid w:val="003D2191"/>
    <w:rsid w:val="003D28BB"/>
    <w:rsid w:val="003F36A0"/>
    <w:rsid w:val="003F5313"/>
    <w:rsid w:val="003F749C"/>
    <w:rsid w:val="00400112"/>
    <w:rsid w:val="0040185F"/>
    <w:rsid w:val="00403776"/>
    <w:rsid w:val="00405822"/>
    <w:rsid w:val="00406294"/>
    <w:rsid w:val="0041006D"/>
    <w:rsid w:val="00410165"/>
    <w:rsid w:val="00410676"/>
    <w:rsid w:val="0041165C"/>
    <w:rsid w:val="00412899"/>
    <w:rsid w:val="00413C78"/>
    <w:rsid w:val="00421A08"/>
    <w:rsid w:val="00421B36"/>
    <w:rsid w:val="004230E2"/>
    <w:rsid w:val="00424087"/>
    <w:rsid w:val="00424506"/>
    <w:rsid w:val="00425E65"/>
    <w:rsid w:val="00432C51"/>
    <w:rsid w:val="004339A6"/>
    <w:rsid w:val="00435590"/>
    <w:rsid w:val="004371E3"/>
    <w:rsid w:val="0043722F"/>
    <w:rsid w:val="00437B13"/>
    <w:rsid w:val="00446909"/>
    <w:rsid w:val="0044799E"/>
    <w:rsid w:val="00452CE6"/>
    <w:rsid w:val="0045321C"/>
    <w:rsid w:val="00453516"/>
    <w:rsid w:val="00457A3D"/>
    <w:rsid w:val="004613F6"/>
    <w:rsid w:val="004709A4"/>
    <w:rsid w:val="00474D15"/>
    <w:rsid w:val="00483D71"/>
    <w:rsid w:val="00484F16"/>
    <w:rsid w:val="00487CD3"/>
    <w:rsid w:val="00497291"/>
    <w:rsid w:val="00497E03"/>
    <w:rsid w:val="004A0364"/>
    <w:rsid w:val="004A512C"/>
    <w:rsid w:val="004B0D8E"/>
    <w:rsid w:val="004B19AB"/>
    <w:rsid w:val="004B21CD"/>
    <w:rsid w:val="004B45FF"/>
    <w:rsid w:val="004B479D"/>
    <w:rsid w:val="004B7707"/>
    <w:rsid w:val="004B7BC5"/>
    <w:rsid w:val="004C037C"/>
    <w:rsid w:val="004C3265"/>
    <w:rsid w:val="004C39E3"/>
    <w:rsid w:val="004D0868"/>
    <w:rsid w:val="004D1090"/>
    <w:rsid w:val="004D1359"/>
    <w:rsid w:val="004D1BD0"/>
    <w:rsid w:val="004D2212"/>
    <w:rsid w:val="004D43BD"/>
    <w:rsid w:val="004D5A30"/>
    <w:rsid w:val="004D5A3B"/>
    <w:rsid w:val="004D62E2"/>
    <w:rsid w:val="004D7F9B"/>
    <w:rsid w:val="004E0A73"/>
    <w:rsid w:val="004E20EB"/>
    <w:rsid w:val="004E2914"/>
    <w:rsid w:val="004E3151"/>
    <w:rsid w:val="004E405B"/>
    <w:rsid w:val="004E40F7"/>
    <w:rsid w:val="004E77D5"/>
    <w:rsid w:val="004F2C37"/>
    <w:rsid w:val="004F7BC6"/>
    <w:rsid w:val="00500A3C"/>
    <w:rsid w:val="00506651"/>
    <w:rsid w:val="00510F9E"/>
    <w:rsid w:val="00512ABF"/>
    <w:rsid w:val="00515910"/>
    <w:rsid w:val="00520EA1"/>
    <w:rsid w:val="00523B13"/>
    <w:rsid w:val="0052408E"/>
    <w:rsid w:val="00524BE0"/>
    <w:rsid w:val="005268CF"/>
    <w:rsid w:val="005357C0"/>
    <w:rsid w:val="0054129B"/>
    <w:rsid w:val="005429EE"/>
    <w:rsid w:val="00543283"/>
    <w:rsid w:val="00545EE5"/>
    <w:rsid w:val="00547CFF"/>
    <w:rsid w:val="005517C8"/>
    <w:rsid w:val="005562BE"/>
    <w:rsid w:val="005568F4"/>
    <w:rsid w:val="00557350"/>
    <w:rsid w:val="00562818"/>
    <w:rsid w:val="00563226"/>
    <w:rsid w:val="005646BB"/>
    <w:rsid w:val="005656C6"/>
    <w:rsid w:val="00570F3F"/>
    <w:rsid w:val="00571A42"/>
    <w:rsid w:val="00572BD1"/>
    <w:rsid w:val="0057349A"/>
    <w:rsid w:val="00577065"/>
    <w:rsid w:val="00583DF9"/>
    <w:rsid w:val="00587D4F"/>
    <w:rsid w:val="005901E6"/>
    <w:rsid w:val="0059334D"/>
    <w:rsid w:val="00594D3A"/>
    <w:rsid w:val="00595B6D"/>
    <w:rsid w:val="005961A3"/>
    <w:rsid w:val="005A16EB"/>
    <w:rsid w:val="005A1BB8"/>
    <w:rsid w:val="005B366C"/>
    <w:rsid w:val="005B54A7"/>
    <w:rsid w:val="005B59A4"/>
    <w:rsid w:val="005B6C6F"/>
    <w:rsid w:val="005B6E1B"/>
    <w:rsid w:val="005B748C"/>
    <w:rsid w:val="005B7C65"/>
    <w:rsid w:val="005C328A"/>
    <w:rsid w:val="005C3B5D"/>
    <w:rsid w:val="005C3FBE"/>
    <w:rsid w:val="005D1B50"/>
    <w:rsid w:val="005D30E0"/>
    <w:rsid w:val="005D59C1"/>
    <w:rsid w:val="005E3EC3"/>
    <w:rsid w:val="005E5A7A"/>
    <w:rsid w:val="005F0116"/>
    <w:rsid w:val="005F099F"/>
    <w:rsid w:val="005F451B"/>
    <w:rsid w:val="005F7558"/>
    <w:rsid w:val="00600406"/>
    <w:rsid w:val="00603BB5"/>
    <w:rsid w:val="00603F73"/>
    <w:rsid w:val="0061485A"/>
    <w:rsid w:val="0061564C"/>
    <w:rsid w:val="00615A04"/>
    <w:rsid w:val="00617014"/>
    <w:rsid w:val="00620C26"/>
    <w:rsid w:val="006211F8"/>
    <w:rsid w:val="006214C3"/>
    <w:rsid w:val="006262FF"/>
    <w:rsid w:val="0062724D"/>
    <w:rsid w:val="00630F95"/>
    <w:rsid w:val="006324A0"/>
    <w:rsid w:val="006329C8"/>
    <w:rsid w:val="00632EC2"/>
    <w:rsid w:val="0063334E"/>
    <w:rsid w:val="0063365B"/>
    <w:rsid w:val="00635ECB"/>
    <w:rsid w:val="006420AB"/>
    <w:rsid w:val="00643802"/>
    <w:rsid w:val="00644234"/>
    <w:rsid w:val="006536E8"/>
    <w:rsid w:val="006550B6"/>
    <w:rsid w:val="00656123"/>
    <w:rsid w:val="0066105F"/>
    <w:rsid w:val="006666C2"/>
    <w:rsid w:val="0066678C"/>
    <w:rsid w:val="00666800"/>
    <w:rsid w:val="00667DD5"/>
    <w:rsid w:val="00674B12"/>
    <w:rsid w:val="00677582"/>
    <w:rsid w:val="00677D20"/>
    <w:rsid w:val="00680FF3"/>
    <w:rsid w:val="006830E0"/>
    <w:rsid w:val="00683F61"/>
    <w:rsid w:val="0068484D"/>
    <w:rsid w:val="00684B90"/>
    <w:rsid w:val="00684BB7"/>
    <w:rsid w:val="00686625"/>
    <w:rsid w:val="00691F23"/>
    <w:rsid w:val="00694CBF"/>
    <w:rsid w:val="0069726A"/>
    <w:rsid w:val="006A0444"/>
    <w:rsid w:val="006A1B7B"/>
    <w:rsid w:val="006A302E"/>
    <w:rsid w:val="006A58C8"/>
    <w:rsid w:val="006B01E2"/>
    <w:rsid w:val="006B253B"/>
    <w:rsid w:val="006B2E3C"/>
    <w:rsid w:val="006B5F69"/>
    <w:rsid w:val="006C5DE6"/>
    <w:rsid w:val="006C69B9"/>
    <w:rsid w:val="006D13D8"/>
    <w:rsid w:val="006D2576"/>
    <w:rsid w:val="006D4ED8"/>
    <w:rsid w:val="006D69DB"/>
    <w:rsid w:val="006E1982"/>
    <w:rsid w:val="006E3BF5"/>
    <w:rsid w:val="006E5E78"/>
    <w:rsid w:val="006E6E95"/>
    <w:rsid w:val="006E767F"/>
    <w:rsid w:val="006F1102"/>
    <w:rsid w:val="006F62F9"/>
    <w:rsid w:val="006F75EF"/>
    <w:rsid w:val="00700372"/>
    <w:rsid w:val="00705EC3"/>
    <w:rsid w:val="00710589"/>
    <w:rsid w:val="00717EDF"/>
    <w:rsid w:val="00732B78"/>
    <w:rsid w:val="00733013"/>
    <w:rsid w:val="00733B9D"/>
    <w:rsid w:val="00733C6F"/>
    <w:rsid w:val="0073729A"/>
    <w:rsid w:val="00741BBB"/>
    <w:rsid w:val="0074214A"/>
    <w:rsid w:val="00746EFB"/>
    <w:rsid w:val="007519BB"/>
    <w:rsid w:val="0075323D"/>
    <w:rsid w:val="00754229"/>
    <w:rsid w:val="00757176"/>
    <w:rsid w:val="00760F6A"/>
    <w:rsid w:val="00766740"/>
    <w:rsid w:val="00766C00"/>
    <w:rsid w:val="00766F75"/>
    <w:rsid w:val="00771BD6"/>
    <w:rsid w:val="0077399D"/>
    <w:rsid w:val="00773E2C"/>
    <w:rsid w:val="0077776F"/>
    <w:rsid w:val="00780484"/>
    <w:rsid w:val="007825D0"/>
    <w:rsid w:val="00782DBC"/>
    <w:rsid w:val="00782E44"/>
    <w:rsid w:val="00785B15"/>
    <w:rsid w:val="00797B6D"/>
    <w:rsid w:val="007A11BF"/>
    <w:rsid w:val="007A72E6"/>
    <w:rsid w:val="007B4490"/>
    <w:rsid w:val="007B5733"/>
    <w:rsid w:val="007B5987"/>
    <w:rsid w:val="007C0C55"/>
    <w:rsid w:val="007C533B"/>
    <w:rsid w:val="007D19BB"/>
    <w:rsid w:val="007D2086"/>
    <w:rsid w:val="007D2368"/>
    <w:rsid w:val="007D5EFA"/>
    <w:rsid w:val="007D747B"/>
    <w:rsid w:val="007F0508"/>
    <w:rsid w:val="007F05F1"/>
    <w:rsid w:val="007F189F"/>
    <w:rsid w:val="00803382"/>
    <w:rsid w:val="008059A4"/>
    <w:rsid w:val="00806290"/>
    <w:rsid w:val="0081717A"/>
    <w:rsid w:val="00817FD3"/>
    <w:rsid w:val="00820727"/>
    <w:rsid w:val="00820BB3"/>
    <w:rsid w:val="00822CF0"/>
    <w:rsid w:val="00822DF0"/>
    <w:rsid w:val="00827D4E"/>
    <w:rsid w:val="008336FF"/>
    <w:rsid w:val="00833A34"/>
    <w:rsid w:val="008361F2"/>
    <w:rsid w:val="00837044"/>
    <w:rsid w:val="0084105B"/>
    <w:rsid w:val="00841AA7"/>
    <w:rsid w:val="00841BD0"/>
    <w:rsid w:val="00846A0B"/>
    <w:rsid w:val="00847F8A"/>
    <w:rsid w:val="0085031D"/>
    <w:rsid w:val="00850736"/>
    <w:rsid w:val="00853337"/>
    <w:rsid w:val="00854C66"/>
    <w:rsid w:val="00857D4C"/>
    <w:rsid w:val="00861D98"/>
    <w:rsid w:val="00865999"/>
    <w:rsid w:val="00870253"/>
    <w:rsid w:val="00876B0E"/>
    <w:rsid w:val="00881C0A"/>
    <w:rsid w:val="00883ED1"/>
    <w:rsid w:val="00884508"/>
    <w:rsid w:val="00885287"/>
    <w:rsid w:val="0088709E"/>
    <w:rsid w:val="00890AE7"/>
    <w:rsid w:val="008915B9"/>
    <w:rsid w:val="00891BDD"/>
    <w:rsid w:val="00893D79"/>
    <w:rsid w:val="00895479"/>
    <w:rsid w:val="008A4A82"/>
    <w:rsid w:val="008A6B45"/>
    <w:rsid w:val="008B0983"/>
    <w:rsid w:val="008B1229"/>
    <w:rsid w:val="008B2D9B"/>
    <w:rsid w:val="008B40E4"/>
    <w:rsid w:val="008B535F"/>
    <w:rsid w:val="008B7E8C"/>
    <w:rsid w:val="008B7FBF"/>
    <w:rsid w:val="008C1BB1"/>
    <w:rsid w:val="008C621E"/>
    <w:rsid w:val="008C70DF"/>
    <w:rsid w:val="008D37B5"/>
    <w:rsid w:val="008D7E80"/>
    <w:rsid w:val="008E4531"/>
    <w:rsid w:val="008E7E54"/>
    <w:rsid w:val="008F6373"/>
    <w:rsid w:val="008F7180"/>
    <w:rsid w:val="00900D55"/>
    <w:rsid w:val="00903C51"/>
    <w:rsid w:val="009113F4"/>
    <w:rsid w:val="00915DC9"/>
    <w:rsid w:val="00924282"/>
    <w:rsid w:val="00924910"/>
    <w:rsid w:val="00926687"/>
    <w:rsid w:val="009271DA"/>
    <w:rsid w:val="0093337A"/>
    <w:rsid w:val="00933965"/>
    <w:rsid w:val="00935606"/>
    <w:rsid w:val="00935AA6"/>
    <w:rsid w:val="00936AD3"/>
    <w:rsid w:val="00936DFA"/>
    <w:rsid w:val="00937EA6"/>
    <w:rsid w:val="009412DC"/>
    <w:rsid w:val="009448D0"/>
    <w:rsid w:val="00950E44"/>
    <w:rsid w:val="00951D3E"/>
    <w:rsid w:val="009528E0"/>
    <w:rsid w:val="00952B0F"/>
    <w:rsid w:val="009558A4"/>
    <w:rsid w:val="009569FF"/>
    <w:rsid w:val="00957DAA"/>
    <w:rsid w:val="00962A47"/>
    <w:rsid w:val="00963FF4"/>
    <w:rsid w:val="00966F68"/>
    <w:rsid w:val="0097349C"/>
    <w:rsid w:val="00977925"/>
    <w:rsid w:val="009830A0"/>
    <w:rsid w:val="00984C06"/>
    <w:rsid w:val="0099693F"/>
    <w:rsid w:val="009B1BB3"/>
    <w:rsid w:val="009B36CC"/>
    <w:rsid w:val="009B3BD1"/>
    <w:rsid w:val="009C1A31"/>
    <w:rsid w:val="009C1A6A"/>
    <w:rsid w:val="009C1CAD"/>
    <w:rsid w:val="009D57DF"/>
    <w:rsid w:val="009D587D"/>
    <w:rsid w:val="009E1310"/>
    <w:rsid w:val="009E1A0B"/>
    <w:rsid w:val="009E1C86"/>
    <w:rsid w:val="009E5243"/>
    <w:rsid w:val="009E53B3"/>
    <w:rsid w:val="009E6000"/>
    <w:rsid w:val="009E6604"/>
    <w:rsid w:val="009E7C2D"/>
    <w:rsid w:val="009F3C0B"/>
    <w:rsid w:val="009F3F4D"/>
    <w:rsid w:val="009F4035"/>
    <w:rsid w:val="009F64B8"/>
    <w:rsid w:val="00A07FBD"/>
    <w:rsid w:val="00A11BE6"/>
    <w:rsid w:val="00A133E7"/>
    <w:rsid w:val="00A16632"/>
    <w:rsid w:val="00A208A4"/>
    <w:rsid w:val="00A20BC9"/>
    <w:rsid w:val="00A23CE5"/>
    <w:rsid w:val="00A2721C"/>
    <w:rsid w:val="00A351E1"/>
    <w:rsid w:val="00A35F57"/>
    <w:rsid w:val="00A42052"/>
    <w:rsid w:val="00A44C3B"/>
    <w:rsid w:val="00A478E0"/>
    <w:rsid w:val="00A50740"/>
    <w:rsid w:val="00A545F7"/>
    <w:rsid w:val="00A547D9"/>
    <w:rsid w:val="00A57C75"/>
    <w:rsid w:val="00A65E4D"/>
    <w:rsid w:val="00A6787E"/>
    <w:rsid w:val="00A729F2"/>
    <w:rsid w:val="00A7484A"/>
    <w:rsid w:val="00A80DE2"/>
    <w:rsid w:val="00A811DC"/>
    <w:rsid w:val="00A85F46"/>
    <w:rsid w:val="00A87966"/>
    <w:rsid w:val="00A935DE"/>
    <w:rsid w:val="00A97055"/>
    <w:rsid w:val="00A97D93"/>
    <w:rsid w:val="00AA2BF5"/>
    <w:rsid w:val="00AA4818"/>
    <w:rsid w:val="00AA4DA9"/>
    <w:rsid w:val="00AA6C6A"/>
    <w:rsid w:val="00AB01C1"/>
    <w:rsid w:val="00AB0BB5"/>
    <w:rsid w:val="00AB14D6"/>
    <w:rsid w:val="00AB1E6A"/>
    <w:rsid w:val="00AB2B55"/>
    <w:rsid w:val="00AB48AE"/>
    <w:rsid w:val="00AB4AD7"/>
    <w:rsid w:val="00AC7CB0"/>
    <w:rsid w:val="00AD0D29"/>
    <w:rsid w:val="00AD116D"/>
    <w:rsid w:val="00AD4E6C"/>
    <w:rsid w:val="00AD78AE"/>
    <w:rsid w:val="00AE2142"/>
    <w:rsid w:val="00AE32C2"/>
    <w:rsid w:val="00AE6330"/>
    <w:rsid w:val="00AF0623"/>
    <w:rsid w:val="00AF2224"/>
    <w:rsid w:val="00B00F29"/>
    <w:rsid w:val="00B052E3"/>
    <w:rsid w:val="00B0531C"/>
    <w:rsid w:val="00B07F5F"/>
    <w:rsid w:val="00B10C15"/>
    <w:rsid w:val="00B16D0E"/>
    <w:rsid w:val="00B16F95"/>
    <w:rsid w:val="00B16FF7"/>
    <w:rsid w:val="00B21220"/>
    <w:rsid w:val="00B214ED"/>
    <w:rsid w:val="00B22E96"/>
    <w:rsid w:val="00B24120"/>
    <w:rsid w:val="00B31982"/>
    <w:rsid w:val="00B44667"/>
    <w:rsid w:val="00B46478"/>
    <w:rsid w:val="00B46C41"/>
    <w:rsid w:val="00B5699E"/>
    <w:rsid w:val="00B62979"/>
    <w:rsid w:val="00B639DE"/>
    <w:rsid w:val="00B63A24"/>
    <w:rsid w:val="00B65F39"/>
    <w:rsid w:val="00B74FA7"/>
    <w:rsid w:val="00B76E35"/>
    <w:rsid w:val="00B92482"/>
    <w:rsid w:val="00B9440F"/>
    <w:rsid w:val="00BA1733"/>
    <w:rsid w:val="00BA6375"/>
    <w:rsid w:val="00BB041C"/>
    <w:rsid w:val="00BB06C0"/>
    <w:rsid w:val="00BB333A"/>
    <w:rsid w:val="00BB5DCB"/>
    <w:rsid w:val="00BB6625"/>
    <w:rsid w:val="00BC0DF0"/>
    <w:rsid w:val="00BC4505"/>
    <w:rsid w:val="00BC4F19"/>
    <w:rsid w:val="00BD330B"/>
    <w:rsid w:val="00BD5987"/>
    <w:rsid w:val="00BE6657"/>
    <w:rsid w:val="00BF0748"/>
    <w:rsid w:val="00BF2003"/>
    <w:rsid w:val="00BF4DDC"/>
    <w:rsid w:val="00C05117"/>
    <w:rsid w:val="00C056E7"/>
    <w:rsid w:val="00C1641C"/>
    <w:rsid w:val="00C30D04"/>
    <w:rsid w:val="00C322DF"/>
    <w:rsid w:val="00C338E6"/>
    <w:rsid w:val="00C42D32"/>
    <w:rsid w:val="00C447C4"/>
    <w:rsid w:val="00C46715"/>
    <w:rsid w:val="00C47D9E"/>
    <w:rsid w:val="00C51031"/>
    <w:rsid w:val="00C536D7"/>
    <w:rsid w:val="00C539A8"/>
    <w:rsid w:val="00C54394"/>
    <w:rsid w:val="00C54AFD"/>
    <w:rsid w:val="00C5669A"/>
    <w:rsid w:val="00C6124A"/>
    <w:rsid w:val="00C6756B"/>
    <w:rsid w:val="00C80799"/>
    <w:rsid w:val="00C83713"/>
    <w:rsid w:val="00C83A40"/>
    <w:rsid w:val="00C83D23"/>
    <w:rsid w:val="00C866AE"/>
    <w:rsid w:val="00C91B84"/>
    <w:rsid w:val="00C96BD5"/>
    <w:rsid w:val="00CA103C"/>
    <w:rsid w:val="00CA25D3"/>
    <w:rsid w:val="00CB39A3"/>
    <w:rsid w:val="00CB52E6"/>
    <w:rsid w:val="00CB5840"/>
    <w:rsid w:val="00CC4A22"/>
    <w:rsid w:val="00CC6616"/>
    <w:rsid w:val="00CC740F"/>
    <w:rsid w:val="00CD0745"/>
    <w:rsid w:val="00CD5F4E"/>
    <w:rsid w:val="00CE16B0"/>
    <w:rsid w:val="00CE1908"/>
    <w:rsid w:val="00CF14F7"/>
    <w:rsid w:val="00CF1BEF"/>
    <w:rsid w:val="00CF20B2"/>
    <w:rsid w:val="00CF53CE"/>
    <w:rsid w:val="00CF5D5C"/>
    <w:rsid w:val="00CF7F10"/>
    <w:rsid w:val="00D01683"/>
    <w:rsid w:val="00D01F72"/>
    <w:rsid w:val="00D05996"/>
    <w:rsid w:val="00D0761B"/>
    <w:rsid w:val="00D12180"/>
    <w:rsid w:val="00D12324"/>
    <w:rsid w:val="00D171DC"/>
    <w:rsid w:val="00D2118D"/>
    <w:rsid w:val="00D227F7"/>
    <w:rsid w:val="00D30793"/>
    <w:rsid w:val="00D312AA"/>
    <w:rsid w:val="00D33743"/>
    <w:rsid w:val="00D34435"/>
    <w:rsid w:val="00D34B33"/>
    <w:rsid w:val="00D41C02"/>
    <w:rsid w:val="00D45557"/>
    <w:rsid w:val="00D54EE9"/>
    <w:rsid w:val="00D607DE"/>
    <w:rsid w:val="00D62CB4"/>
    <w:rsid w:val="00D6726A"/>
    <w:rsid w:val="00D6754D"/>
    <w:rsid w:val="00D67E3C"/>
    <w:rsid w:val="00D73847"/>
    <w:rsid w:val="00D804BC"/>
    <w:rsid w:val="00D809DF"/>
    <w:rsid w:val="00D84402"/>
    <w:rsid w:val="00D877FF"/>
    <w:rsid w:val="00D92728"/>
    <w:rsid w:val="00D935E7"/>
    <w:rsid w:val="00D95ED5"/>
    <w:rsid w:val="00D97E46"/>
    <w:rsid w:val="00DA03DE"/>
    <w:rsid w:val="00DA099B"/>
    <w:rsid w:val="00DA132D"/>
    <w:rsid w:val="00DA29A1"/>
    <w:rsid w:val="00DA2B54"/>
    <w:rsid w:val="00DA3C81"/>
    <w:rsid w:val="00DA587B"/>
    <w:rsid w:val="00DB5912"/>
    <w:rsid w:val="00DC3043"/>
    <w:rsid w:val="00DD004B"/>
    <w:rsid w:val="00DD10CA"/>
    <w:rsid w:val="00DD5E13"/>
    <w:rsid w:val="00DE0929"/>
    <w:rsid w:val="00DE1023"/>
    <w:rsid w:val="00DE550D"/>
    <w:rsid w:val="00DE6E59"/>
    <w:rsid w:val="00DE6FBE"/>
    <w:rsid w:val="00DF635C"/>
    <w:rsid w:val="00E03E17"/>
    <w:rsid w:val="00E07304"/>
    <w:rsid w:val="00E15F2C"/>
    <w:rsid w:val="00E16746"/>
    <w:rsid w:val="00E22523"/>
    <w:rsid w:val="00E22C5D"/>
    <w:rsid w:val="00E2476B"/>
    <w:rsid w:val="00E27CC9"/>
    <w:rsid w:val="00E319CB"/>
    <w:rsid w:val="00E32F57"/>
    <w:rsid w:val="00E3583E"/>
    <w:rsid w:val="00E3646C"/>
    <w:rsid w:val="00E37352"/>
    <w:rsid w:val="00E4549E"/>
    <w:rsid w:val="00E479A9"/>
    <w:rsid w:val="00E47F03"/>
    <w:rsid w:val="00E5091C"/>
    <w:rsid w:val="00E52248"/>
    <w:rsid w:val="00E60702"/>
    <w:rsid w:val="00E61D92"/>
    <w:rsid w:val="00E63836"/>
    <w:rsid w:val="00E66245"/>
    <w:rsid w:val="00E70E0F"/>
    <w:rsid w:val="00E76E22"/>
    <w:rsid w:val="00E81B5C"/>
    <w:rsid w:val="00E83234"/>
    <w:rsid w:val="00E850F4"/>
    <w:rsid w:val="00E86AFC"/>
    <w:rsid w:val="00E87387"/>
    <w:rsid w:val="00E90384"/>
    <w:rsid w:val="00E934EC"/>
    <w:rsid w:val="00EB3914"/>
    <w:rsid w:val="00EC630C"/>
    <w:rsid w:val="00EC6EAB"/>
    <w:rsid w:val="00EC6F4B"/>
    <w:rsid w:val="00EC7A2A"/>
    <w:rsid w:val="00ED17AC"/>
    <w:rsid w:val="00ED47A8"/>
    <w:rsid w:val="00ED74CD"/>
    <w:rsid w:val="00EE06D1"/>
    <w:rsid w:val="00EE0B87"/>
    <w:rsid w:val="00EE29C5"/>
    <w:rsid w:val="00EE3305"/>
    <w:rsid w:val="00EE4C95"/>
    <w:rsid w:val="00EE6311"/>
    <w:rsid w:val="00EE7F70"/>
    <w:rsid w:val="00EF12D3"/>
    <w:rsid w:val="00EF2A56"/>
    <w:rsid w:val="00EF3F89"/>
    <w:rsid w:val="00F009B2"/>
    <w:rsid w:val="00F07DCE"/>
    <w:rsid w:val="00F10170"/>
    <w:rsid w:val="00F15B98"/>
    <w:rsid w:val="00F16D77"/>
    <w:rsid w:val="00F21C34"/>
    <w:rsid w:val="00F33112"/>
    <w:rsid w:val="00F33639"/>
    <w:rsid w:val="00F34C0A"/>
    <w:rsid w:val="00F3595F"/>
    <w:rsid w:val="00F36A6C"/>
    <w:rsid w:val="00F37086"/>
    <w:rsid w:val="00F411B7"/>
    <w:rsid w:val="00F4320F"/>
    <w:rsid w:val="00F439A4"/>
    <w:rsid w:val="00F44026"/>
    <w:rsid w:val="00F44162"/>
    <w:rsid w:val="00F44540"/>
    <w:rsid w:val="00F44923"/>
    <w:rsid w:val="00F5460D"/>
    <w:rsid w:val="00F547BA"/>
    <w:rsid w:val="00F60DA9"/>
    <w:rsid w:val="00F62F3B"/>
    <w:rsid w:val="00F636D7"/>
    <w:rsid w:val="00F63BD0"/>
    <w:rsid w:val="00F63E87"/>
    <w:rsid w:val="00F705C7"/>
    <w:rsid w:val="00F71093"/>
    <w:rsid w:val="00F720FF"/>
    <w:rsid w:val="00F7463D"/>
    <w:rsid w:val="00F75CC7"/>
    <w:rsid w:val="00F76B06"/>
    <w:rsid w:val="00FA07EE"/>
    <w:rsid w:val="00FA7F25"/>
    <w:rsid w:val="00FB16DA"/>
    <w:rsid w:val="00FB5C38"/>
    <w:rsid w:val="00FB6B6D"/>
    <w:rsid w:val="00FC4802"/>
    <w:rsid w:val="00FC55A4"/>
    <w:rsid w:val="00FD1F79"/>
    <w:rsid w:val="00FD3631"/>
    <w:rsid w:val="00FD5053"/>
    <w:rsid w:val="00FE2D91"/>
    <w:rsid w:val="00FE3DF4"/>
    <w:rsid w:val="00FE53C7"/>
    <w:rsid w:val="00FE6492"/>
    <w:rsid w:val="00FE739F"/>
    <w:rsid w:val="00FF0393"/>
    <w:rsid w:val="00FF1B6D"/>
    <w:rsid w:val="00FF206B"/>
    <w:rsid w:val="00FF4B52"/>
    <w:rsid w:val="00FF4CB9"/>
    <w:rsid w:val="00FF6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1E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B01E2"/>
    <w:pPr>
      <w:keepNext/>
      <w:jc w:val="center"/>
      <w:outlineLvl w:val="0"/>
    </w:pPr>
    <w:rPr>
      <w:b/>
      <w:szCs w:val="20"/>
      <w:lang/>
    </w:rPr>
  </w:style>
  <w:style w:type="paragraph" w:styleId="2">
    <w:name w:val="heading 2"/>
    <w:basedOn w:val="a"/>
    <w:next w:val="a"/>
    <w:link w:val="20"/>
    <w:uiPriority w:val="99"/>
    <w:qFormat/>
    <w:rsid w:val="006B01E2"/>
    <w:pPr>
      <w:keepNext/>
      <w:outlineLvl w:val="1"/>
    </w:pPr>
    <w:rPr>
      <w:rFonts w:ascii="Cambria" w:hAnsi="Cambria"/>
      <w:b/>
      <w:i/>
      <w:sz w:val="28"/>
      <w:szCs w:val="20"/>
      <w:lang/>
    </w:rPr>
  </w:style>
  <w:style w:type="paragraph" w:styleId="3">
    <w:name w:val="heading 3"/>
    <w:basedOn w:val="a"/>
    <w:next w:val="a"/>
    <w:link w:val="30"/>
    <w:uiPriority w:val="99"/>
    <w:qFormat/>
    <w:rsid w:val="006B01E2"/>
    <w:pPr>
      <w:keepNext/>
      <w:ind w:left="288"/>
      <w:outlineLvl w:val="2"/>
    </w:pPr>
    <w:rPr>
      <w:rFonts w:ascii="Cambria" w:hAnsi="Cambria"/>
      <w:b/>
      <w:sz w:val="26"/>
      <w:szCs w:val="20"/>
      <w:lang/>
    </w:rPr>
  </w:style>
  <w:style w:type="paragraph" w:styleId="4">
    <w:name w:val="heading 4"/>
    <w:basedOn w:val="a"/>
    <w:next w:val="a"/>
    <w:link w:val="40"/>
    <w:uiPriority w:val="99"/>
    <w:qFormat/>
    <w:rsid w:val="006B01E2"/>
    <w:pPr>
      <w:keepNext/>
      <w:jc w:val="center"/>
      <w:outlineLvl w:val="3"/>
    </w:pPr>
    <w:rPr>
      <w:rFonts w:ascii="Calibri" w:hAnsi="Calibri"/>
      <w:b/>
      <w:sz w:val="28"/>
      <w:szCs w:val="20"/>
      <w:lang/>
    </w:rPr>
  </w:style>
  <w:style w:type="paragraph" w:styleId="5">
    <w:name w:val="heading 5"/>
    <w:basedOn w:val="a"/>
    <w:next w:val="a"/>
    <w:link w:val="50"/>
    <w:uiPriority w:val="99"/>
    <w:qFormat/>
    <w:rsid w:val="006B01E2"/>
    <w:pPr>
      <w:keepNext/>
      <w:jc w:val="center"/>
      <w:outlineLvl w:val="4"/>
    </w:pPr>
    <w:rPr>
      <w:rFonts w:ascii="Calibri" w:hAnsi="Calibri"/>
      <w:b/>
      <w:i/>
      <w:sz w:val="26"/>
      <w:szCs w:val="20"/>
      <w:lang/>
    </w:rPr>
  </w:style>
  <w:style w:type="paragraph" w:styleId="6">
    <w:name w:val="heading 6"/>
    <w:basedOn w:val="a"/>
    <w:next w:val="a"/>
    <w:link w:val="60"/>
    <w:uiPriority w:val="99"/>
    <w:qFormat/>
    <w:rsid w:val="006B01E2"/>
    <w:pPr>
      <w:keepNext/>
      <w:jc w:val="center"/>
      <w:outlineLvl w:val="5"/>
    </w:pPr>
    <w:rPr>
      <w:rFonts w:ascii="Calibri" w:hAnsi="Calibri"/>
      <w:b/>
      <w:sz w:val="20"/>
      <w:szCs w:val="20"/>
      <w:lang/>
    </w:rPr>
  </w:style>
  <w:style w:type="paragraph" w:styleId="7">
    <w:name w:val="heading 7"/>
    <w:basedOn w:val="a"/>
    <w:next w:val="a"/>
    <w:link w:val="70"/>
    <w:uiPriority w:val="99"/>
    <w:qFormat/>
    <w:rsid w:val="006B01E2"/>
    <w:pPr>
      <w:keepNext/>
      <w:tabs>
        <w:tab w:val="left" w:pos="142"/>
      </w:tabs>
      <w:ind w:left="181" w:right="214"/>
      <w:outlineLvl w:val="6"/>
    </w:pPr>
    <w:rPr>
      <w:rFonts w:ascii="Calibri" w:hAnsi="Calibri"/>
      <w:szCs w:val="20"/>
      <w:lang/>
    </w:rPr>
  </w:style>
  <w:style w:type="paragraph" w:styleId="8">
    <w:name w:val="heading 8"/>
    <w:basedOn w:val="a"/>
    <w:next w:val="a"/>
    <w:link w:val="80"/>
    <w:uiPriority w:val="99"/>
    <w:qFormat/>
    <w:rsid w:val="006B01E2"/>
    <w:pPr>
      <w:keepNext/>
      <w:autoSpaceDE w:val="0"/>
      <w:autoSpaceDN w:val="0"/>
      <w:adjustRightInd w:val="0"/>
      <w:spacing w:before="120" w:after="120"/>
      <w:ind w:left="142"/>
      <w:outlineLvl w:val="7"/>
    </w:pPr>
    <w:rPr>
      <w:rFonts w:ascii="Calibri" w:hAnsi="Calibri"/>
      <w:i/>
      <w:szCs w:val="20"/>
      <w:lang/>
    </w:rPr>
  </w:style>
  <w:style w:type="paragraph" w:styleId="9">
    <w:name w:val="heading 9"/>
    <w:basedOn w:val="a"/>
    <w:next w:val="a"/>
    <w:link w:val="90"/>
    <w:uiPriority w:val="99"/>
    <w:qFormat/>
    <w:rsid w:val="006B01E2"/>
    <w:pPr>
      <w:keepNext/>
      <w:ind w:left="73"/>
      <w:jc w:val="center"/>
      <w:outlineLvl w:val="8"/>
    </w:pPr>
    <w:rPr>
      <w:rFonts w:ascii="Cambria" w:hAnsi="Cambria"/>
      <w:sz w:val="20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80799"/>
    <w:rPr>
      <w:b/>
      <w:sz w:val="24"/>
    </w:rPr>
  </w:style>
  <w:style w:type="character" w:customStyle="1" w:styleId="20">
    <w:name w:val="Заголовок 2 Знак"/>
    <w:link w:val="2"/>
    <w:uiPriority w:val="99"/>
    <w:semiHidden/>
    <w:locked/>
    <w:rsid w:val="00572BD1"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sid w:val="00572BD1"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sid w:val="00572BD1"/>
    <w:rPr>
      <w:rFonts w:ascii="Calibri" w:hAnsi="Calibri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572BD1"/>
    <w:rPr>
      <w:rFonts w:ascii="Calibri" w:hAnsi="Calibri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sid w:val="00572BD1"/>
    <w:rPr>
      <w:rFonts w:ascii="Calibri" w:hAnsi="Calibri"/>
      <w:b/>
    </w:rPr>
  </w:style>
  <w:style w:type="character" w:customStyle="1" w:styleId="70">
    <w:name w:val="Заголовок 7 Знак"/>
    <w:link w:val="7"/>
    <w:uiPriority w:val="99"/>
    <w:semiHidden/>
    <w:locked/>
    <w:rsid w:val="00572BD1"/>
    <w:rPr>
      <w:rFonts w:ascii="Calibri" w:hAnsi="Calibri"/>
      <w:sz w:val="24"/>
    </w:rPr>
  </w:style>
  <w:style w:type="character" w:customStyle="1" w:styleId="80">
    <w:name w:val="Заголовок 8 Знак"/>
    <w:link w:val="8"/>
    <w:uiPriority w:val="99"/>
    <w:semiHidden/>
    <w:locked/>
    <w:rsid w:val="00572BD1"/>
    <w:rPr>
      <w:rFonts w:ascii="Calibri" w:hAnsi="Calibri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sid w:val="00572BD1"/>
    <w:rPr>
      <w:rFonts w:ascii="Cambria" w:hAnsi="Cambria"/>
    </w:rPr>
  </w:style>
  <w:style w:type="paragraph" w:styleId="a3">
    <w:name w:val="header"/>
    <w:basedOn w:val="a"/>
    <w:link w:val="a4"/>
    <w:uiPriority w:val="99"/>
    <w:rsid w:val="006B01E2"/>
    <w:pPr>
      <w:tabs>
        <w:tab w:val="center" w:pos="4677"/>
        <w:tab w:val="right" w:pos="9355"/>
      </w:tabs>
    </w:pPr>
    <w:rPr>
      <w:szCs w:val="20"/>
      <w:lang/>
    </w:rPr>
  </w:style>
  <w:style w:type="character" w:customStyle="1" w:styleId="a4">
    <w:name w:val="Верхний колонтитул Знак"/>
    <w:link w:val="a3"/>
    <w:uiPriority w:val="99"/>
    <w:locked/>
    <w:rsid w:val="00C80799"/>
    <w:rPr>
      <w:sz w:val="24"/>
    </w:rPr>
  </w:style>
  <w:style w:type="paragraph" w:styleId="a5">
    <w:name w:val="footer"/>
    <w:basedOn w:val="a"/>
    <w:link w:val="a6"/>
    <w:uiPriority w:val="99"/>
    <w:rsid w:val="006B01E2"/>
    <w:pPr>
      <w:tabs>
        <w:tab w:val="center" w:pos="4677"/>
        <w:tab w:val="right" w:pos="9355"/>
      </w:tabs>
    </w:pPr>
    <w:rPr>
      <w:szCs w:val="20"/>
      <w:lang/>
    </w:rPr>
  </w:style>
  <w:style w:type="character" w:customStyle="1" w:styleId="a6">
    <w:name w:val="Нижний колонтитул Знак"/>
    <w:link w:val="a5"/>
    <w:uiPriority w:val="99"/>
    <w:semiHidden/>
    <w:locked/>
    <w:rsid w:val="00572BD1"/>
    <w:rPr>
      <w:sz w:val="24"/>
    </w:rPr>
  </w:style>
  <w:style w:type="paragraph" w:customStyle="1" w:styleId="PamkaSmall">
    <w:name w:val="PamkaSmall"/>
    <w:basedOn w:val="a7"/>
    <w:uiPriority w:val="99"/>
    <w:rsid w:val="006B01E2"/>
    <w:pPr>
      <w:spacing w:after="0"/>
    </w:pPr>
    <w:rPr>
      <w:rFonts w:ascii="Arial" w:hAnsi="Arial"/>
      <w:i/>
      <w:sz w:val="16"/>
    </w:rPr>
  </w:style>
  <w:style w:type="paragraph" w:styleId="a7">
    <w:name w:val="Body Text"/>
    <w:basedOn w:val="a"/>
    <w:link w:val="a8"/>
    <w:uiPriority w:val="99"/>
    <w:rsid w:val="006B01E2"/>
    <w:pPr>
      <w:spacing w:after="120"/>
    </w:pPr>
    <w:rPr>
      <w:szCs w:val="20"/>
      <w:lang/>
    </w:rPr>
  </w:style>
  <w:style w:type="character" w:customStyle="1" w:styleId="a8">
    <w:name w:val="Основной текст Знак"/>
    <w:link w:val="a7"/>
    <w:uiPriority w:val="99"/>
    <w:locked/>
    <w:rsid w:val="00C80799"/>
    <w:rPr>
      <w:sz w:val="24"/>
    </w:rPr>
  </w:style>
  <w:style w:type="paragraph" w:customStyle="1" w:styleId="PamkaGraf">
    <w:name w:val="PamkaGraf"/>
    <w:basedOn w:val="a7"/>
    <w:uiPriority w:val="99"/>
    <w:rsid w:val="006B01E2"/>
    <w:pPr>
      <w:spacing w:after="0"/>
    </w:pPr>
    <w:rPr>
      <w:rFonts w:ascii="Arial" w:hAnsi="Arial"/>
      <w:i/>
      <w:sz w:val="8"/>
    </w:rPr>
  </w:style>
  <w:style w:type="paragraph" w:customStyle="1" w:styleId="PamkaNaim">
    <w:name w:val="PamkaNaim"/>
    <w:basedOn w:val="a"/>
    <w:uiPriority w:val="99"/>
    <w:rsid w:val="006B01E2"/>
    <w:pPr>
      <w:jc w:val="center"/>
    </w:pPr>
    <w:rPr>
      <w:rFonts w:ascii="Arial" w:hAnsi="Arial"/>
      <w:i/>
      <w:szCs w:val="20"/>
    </w:rPr>
  </w:style>
  <w:style w:type="paragraph" w:customStyle="1" w:styleId="PamkaStad">
    <w:name w:val="PamkaStad"/>
    <w:basedOn w:val="a"/>
    <w:uiPriority w:val="99"/>
    <w:rsid w:val="006B01E2"/>
    <w:pPr>
      <w:jc w:val="center"/>
    </w:pPr>
    <w:rPr>
      <w:rFonts w:ascii="Arial" w:hAnsi="Arial"/>
      <w:szCs w:val="20"/>
    </w:rPr>
  </w:style>
  <w:style w:type="paragraph" w:customStyle="1" w:styleId="PamkaNum">
    <w:name w:val="PamkaNum"/>
    <w:basedOn w:val="a"/>
    <w:uiPriority w:val="99"/>
    <w:rsid w:val="006B01E2"/>
    <w:pPr>
      <w:jc w:val="center"/>
    </w:pPr>
    <w:rPr>
      <w:rFonts w:ascii="Arial" w:hAnsi="Arial"/>
      <w:i/>
      <w:sz w:val="20"/>
      <w:szCs w:val="20"/>
    </w:rPr>
  </w:style>
  <w:style w:type="character" w:styleId="a9">
    <w:name w:val="Strong"/>
    <w:uiPriority w:val="99"/>
    <w:qFormat/>
    <w:rsid w:val="006B01E2"/>
    <w:rPr>
      <w:rFonts w:cs="Times New Roman"/>
      <w:b/>
    </w:rPr>
  </w:style>
  <w:style w:type="paragraph" w:styleId="aa">
    <w:name w:val="Normal (Web)"/>
    <w:basedOn w:val="a"/>
    <w:uiPriority w:val="99"/>
    <w:rsid w:val="006B01E2"/>
    <w:pPr>
      <w:spacing w:before="100" w:beforeAutospacing="1" w:after="100" w:afterAutospacing="1"/>
    </w:pPr>
  </w:style>
  <w:style w:type="character" w:styleId="ab">
    <w:name w:val="page number"/>
    <w:uiPriority w:val="99"/>
    <w:rsid w:val="006B01E2"/>
    <w:rPr>
      <w:rFonts w:cs="Times New Roman"/>
    </w:rPr>
  </w:style>
  <w:style w:type="paragraph" w:styleId="21">
    <w:name w:val="Body Text 2"/>
    <w:basedOn w:val="a"/>
    <w:link w:val="22"/>
    <w:uiPriority w:val="99"/>
    <w:rsid w:val="006B01E2"/>
    <w:rPr>
      <w:szCs w:val="20"/>
      <w:lang/>
    </w:rPr>
  </w:style>
  <w:style w:type="character" w:customStyle="1" w:styleId="22">
    <w:name w:val="Основной текст 2 Знак"/>
    <w:link w:val="21"/>
    <w:uiPriority w:val="99"/>
    <w:locked/>
    <w:rsid w:val="00C80799"/>
    <w:rPr>
      <w:sz w:val="24"/>
    </w:rPr>
  </w:style>
  <w:style w:type="paragraph" w:styleId="ac">
    <w:name w:val="Body Text Indent"/>
    <w:basedOn w:val="a"/>
    <w:link w:val="ad"/>
    <w:uiPriority w:val="99"/>
    <w:rsid w:val="006B01E2"/>
    <w:pPr>
      <w:autoSpaceDE w:val="0"/>
      <w:autoSpaceDN w:val="0"/>
      <w:adjustRightInd w:val="0"/>
      <w:ind w:left="140"/>
    </w:pPr>
    <w:rPr>
      <w:szCs w:val="20"/>
      <w:lang/>
    </w:rPr>
  </w:style>
  <w:style w:type="character" w:customStyle="1" w:styleId="ad">
    <w:name w:val="Основной текст с отступом Знак"/>
    <w:link w:val="ac"/>
    <w:uiPriority w:val="99"/>
    <w:locked/>
    <w:rsid w:val="00C80799"/>
    <w:rPr>
      <w:sz w:val="24"/>
    </w:rPr>
  </w:style>
  <w:style w:type="paragraph" w:styleId="ae">
    <w:name w:val="Block Text"/>
    <w:basedOn w:val="a"/>
    <w:uiPriority w:val="99"/>
    <w:rsid w:val="006B01E2"/>
    <w:pPr>
      <w:ind w:left="360" w:right="214" w:firstLine="183"/>
    </w:pPr>
    <w:rPr>
      <w:sz w:val="22"/>
    </w:rPr>
  </w:style>
  <w:style w:type="paragraph" w:styleId="23">
    <w:name w:val="Body Text Indent 2"/>
    <w:basedOn w:val="a"/>
    <w:link w:val="24"/>
    <w:uiPriority w:val="99"/>
    <w:rsid w:val="006B01E2"/>
    <w:pPr>
      <w:autoSpaceDE w:val="0"/>
      <w:autoSpaceDN w:val="0"/>
      <w:adjustRightInd w:val="0"/>
      <w:ind w:left="140" w:firstLine="403"/>
    </w:pPr>
    <w:rPr>
      <w:szCs w:val="20"/>
      <w:lang/>
    </w:rPr>
  </w:style>
  <w:style w:type="character" w:customStyle="1" w:styleId="24">
    <w:name w:val="Основной текст с отступом 2 Знак"/>
    <w:link w:val="23"/>
    <w:uiPriority w:val="99"/>
    <w:locked/>
    <w:rsid w:val="00C80799"/>
    <w:rPr>
      <w:sz w:val="24"/>
    </w:rPr>
  </w:style>
  <w:style w:type="paragraph" w:styleId="31">
    <w:name w:val="Body Text Indent 3"/>
    <w:basedOn w:val="a"/>
    <w:link w:val="32"/>
    <w:uiPriority w:val="99"/>
    <w:rsid w:val="006B01E2"/>
    <w:pPr>
      <w:ind w:left="181"/>
    </w:pPr>
    <w:rPr>
      <w:szCs w:val="20"/>
      <w:lang/>
    </w:rPr>
  </w:style>
  <w:style w:type="character" w:customStyle="1" w:styleId="32">
    <w:name w:val="Основной текст с отступом 3 Знак"/>
    <w:link w:val="31"/>
    <w:uiPriority w:val="99"/>
    <w:locked/>
    <w:rsid w:val="00C80799"/>
    <w:rPr>
      <w:sz w:val="24"/>
    </w:rPr>
  </w:style>
  <w:style w:type="paragraph" w:customStyle="1" w:styleId="af">
    <w:name w:val="Список один"/>
    <w:basedOn w:val="ac"/>
    <w:uiPriority w:val="99"/>
    <w:rsid w:val="006B01E2"/>
    <w:pPr>
      <w:autoSpaceDE/>
      <w:autoSpaceDN/>
      <w:adjustRightInd/>
      <w:spacing w:after="60"/>
      <w:ind w:left="0"/>
      <w:jc w:val="both"/>
    </w:pPr>
  </w:style>
  <w:style w:type="paragraph" w:styleId="af0">
    <w:name w:val="Balloon Text"/>
    <w:basedOn w:val="a"/>
    <w:link w:val="af1"/>
    <w:uiPriority w:val="99"/>
    <w:semiHidden/>
    <w:rsid w:val="00B62979"/>
    <w:rPr>
      <w:sz w:val="2"/>
      <w:szCs w:val="20"/>
      <w:lang/>
    </w:rPr>
  </w:style>
  <w:style w:type="character" w:customStyle="1" w:styleId="af1">
    <w:name w:val="Текст выноски Знак"/>
    <w:link w:val="af0"/>
    <w:uiPriority w:val="99"/>
    <w:semiHidden/>
    <w:locked/>
    <w:rsid w:val="00572BD1"/>
    <w:rPr>
      <w:sz w:val="2"/>
    </w:rPr>
  </w:style>
  <w:style w:type="paragraph" w:styleId="af2">
    <w:name w:val="List Paragraph"/>
    <w:basedOn w:val="a"/>
    <w:uiPriority w:val="99"/>
    <w:qFormat/>
    <w:rsid w:val="00A133E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3">
    <w:name w:val="annotation text"/>
    <w:basedOn w:val="a"/>
    <w:link w:val="af4"/>
    <w:uiPriority w:val="99"/>
    <w:semiHidden/>
    <w:rsid w:val="0041165C"/>
    <w:rPr>
      <w:sz w:val="20"/>
      <w:szCs w:val="20"/>
      <w:lang/>
    </w:rPr>
  </w:style>
  <w:style w:type="character" w:customStyle="1" w:styleId="af4">
    <w:name w:val="Текст примечания Знак"/>
    <w:link w:val="af3"/>
    <w:uiPriority w:val="99"/>
    <w:semiHidden/>
    <w:locked/>
    <w:rsid w:val="0041165C"/>
    <w:rPr>
      <w:rFonts w:cs="Times New Roman"/>
    </w:rPr>
  </w:style>
  <w:style w:type="paragraph" w:customStyle="1" w:styleId="11">
    <w:name w:val="Цитата1"/>
    <w:basedOn w:val="a"/>
    <w:uiPriority w:val="99"/>
    <w:rsid w:val="008B535F"/>
    <w:pPr>
      <w:spacing w:line="360" w:lineRule="auto"/>
      <w:ind w:left="567" w:right="567" w:firstLine="709"/>
    </w:pPr>
    <w:rPr>
      <w:szCs w:val="20"/>
      <w:lang w:eastAsia="ar-SA"/>
    </w:rPr>
  </w:style>
  <w:style w:type="paragraph" w:styleId="33">
    <w:name w:val="Body Text 3"/>
    <w:basedOn w:val="a"/>
    <w:link w:val="34"/>
    <w:uiPriority w:val="99"/>
    <w:semiHidden/>
    <w:rsid w:val="00C80799"/>
    <w:pPr>
      <w:spacing w:after="120"/>
    </w:pPr>
    <w:rPr>
      <w:sz w:val="16"/>
      <w:szCs w:val="20"/>
      <w:lang/>
    </w:rPr>
  </w:style>
  <w:style w:type="character" w:customStyle="1" w:styleId="34">
    <w:name w:val="Основной текст 3 Знак"/>
    <w:link w:val="33"/>
    <w:uiPriority w:val="99"/>
    <w:semiHidden/>
    <w:locked/>
    <w:rsid w:val="00C80799"/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758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5</Pages>
  <Words>923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Гребенюк</dc:creator>
  <cp:keywords/>
  <dc:description/>
  <cp:lastModifiedBy>AOZavidova</cp:lastModifiedBy>
  <cp:revision>134</cp:revision>
  <cp:lastPrinted>2015-04-15T13:17:00Z</cp:lastPrinted>
  <dcterms:created xsi:type="dcterms:W3CDTF">2013-06-10T09:27:00Z</dcterms:created>
  <dcterms:modified xsi:type="dcterms:W3CDTF">2015-04-15T13:24:00Z</dcterms:modified>
</cp:coreProperties>
</file>